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E1BCB" w14:textId="4C85006B" w:rsidR="00363A8E" w:rsidRDefault="00B958A6">
      <w:pPr>
        <w:spacing w:line="200" w:lineRule="exact"/>
      </w:pPr>
      <w:r>
        <w:pict w14:anchorId="18AFECEB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-.3pt;margin-top:34.55pt;width:595.6pt;height:641.85pt;z-index:-251660288;mso-position-horizontal-relative:page;mso-position-vertical-relative:page" filled="f" stroked="f">
            <v:textbox inset="0,0,0,0">
              <w:txbxContent>
                <w:tbl>
                  <w:tblPr>
                    <w:tblW w:w="1193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236"/>
                    <w:gridCol w:w="413"/>
                    <w:gridCol w:w="412"/>
                    <w:gridCol w:w="435"/>
                    <w:gridCol w:w="456"/>
                    <w:gridCol w:w="987"/>
                  </w:tblGrid>
                  <w:tr w:rsidR="00363A8E" w:rsidRPr="00B958A6" w14:paraId="404CF5F2" w14:textId="77777777" w:rsidTr="00B958A6">
                    <w:trPr>
                      <w:trHeight w:hRule="exact" w:val="323"/>
                    </w:trPr>
                    <w:tc>
                      <w:tcPr>
                        <w:tcW w:w="9236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4CAD823D" w14:textId="77777777" w:rsidR="00363A8E" w:rsidRPr="00B958A6" w:rsidRDefault="00B958A6">
                        <w:pPr>
                          <w:spacing w:before="52"/>
                          <w:ind w:right="134"/>
                          <w:jc w:val="right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376A2E56" w14:textId="77777777" w:rsidR="00363A8E" w:rsidRPr="00B958A6" w:rsidRDefault="00B958A6">
                        <w:pPr>
                          <w:spacing w:before="52"/>
                          <w:ind w:left="13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08"/>
                            <w:sz w:val="22"/>
                            <w:szCs w:val="22"/>
                          </w:rPr>
                          <w:t>É</w:t>
                        </w:r>
                      </w:p>
                    </w:tc>
                    <w:tc>
                      <w:tcPr>
                        <w:tcW w:w="412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7F805A5A" w14:textId="77777777" w:rsidR="00363A8E" w:rsidRPr="00B958A6" w:rsidRDefault="00B958A6">
                        <w:pPr>
                          <w:spacing w:before="52"/>
                          <w:ind w:left="133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08"/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435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7A1728FA" w14:textId="77777777" w:rsidR="00363A8E" w:rsidRPr="00B958A6" w:rsidRDefault="00B958A6">
                        <w:pPr>
                          <w:spacing w:before="52"/>
                          <w:ind w:left="13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15"/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658BE971" w14:textId="77777777" w:rsidR="00363A8E" w:rsidRPr="00B958A6" w:rsidRDefault="00B958A6">
                        <w:pPr>
                          <w:spacing w:before="52"/>
                          <w:ind w:left="133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13"/>
                            <w:sz w:val="22"/>
                            <w:szCs w:val="22"/>
                          </w:rPr>
                          <w:t>M</w:t>
                        </w:r>
                      </w:p>
                    </w:tc>
                    <w:tc>
                      <w:tcPr>
                        <w:tcW w:w="985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4387802C" w14:textId="77777777" w:rsidR="00363A8E" w:rsidRPr="00B958A6" w:rsidRDefault="00B958A6">
                        <w:pPr>
                          <w:spacing w:before="52"/>
                          <w:ind w:left="133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001F5F"/>
                            <w:w w:val="108"/>
                            <w:sz w:val="22"/>
                            <w:szCs w:val="22"/>
                          </w:rPr>
                          <w:t>É</w:t>
                        </w:r>
                      </w:p>
                    </w:tc>
                  </w:tr>
                  <w:tr w:rsidR="00363A8E" w:rsidRPr="00B958A6" w14:paraId="2425BB34" w14:textId="77777777" w:rsidTr="00B958A6">
                    <w:trPr>
                      <w:trHeight w:hRule="exact" w:val="883"/>
                    </w:trPr>
                    <w:tc>
                      <w:tcPr>
                        <w:tcW w:w="11939" w:type="dxa"/>
                        <w:gridSpan w:val="6"/>
                        <w:vMerge w:val="restart"/>
                        <w:tcBorders>
                          <w:top w:val="single" w:sz="5" w:space="0" w:color="A6A6A6"/>
                          <w:left w:val="nil"/>
                          <w:right w:val="nil"/>
                        </w:tcBorders>
                      </w:tcPr>
                      <w:p w14:paraId="63841636" w14:textId="77777777" w:rsidR="00363A8E" w:rsidRPr="00B958A6" w:rsidRDefault="00363A8E">
                        <w:pPr>
                          <w:spacing w:before="4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5D54F287" w14:textId="77777777" w:rsidR="00363A8E" w:rsidRPr="00B958A6" w:rsidRDefault="00363A8E">
                        <w:pPr>
                          <w:spacing w:line="2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3216476D" w14:textId="77777777" w:rsidR="00B958A6" w:rsidRPr="00B958A6" w:rsidRDefault="00B958A6" w:rsidP="00B958A6">
                        <w:pPr>
                          <w:ind w:right="673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="Calibri" w:hAnsi="Calibri" w:cs="Calibri"/>
                            <w:b/>
                            <w:bCs/>
                            <w:sz w:val="22"/>
                            <w:szCs w:val="22"/>
                          </w:rPr>
                          <w:t>Fintan Hurley</w:t>
                        </w:r>
                      </w:p>
                      <w:p w14:paraId="2FE65E6C" w14:textId="34B8D6D4" w:rsidR="00363A8E" w:rsidRPr="00B958A6" w:rsidRDefault="00B958A6" w:rsidP="00B958A6">
                        <w:pPr>
                          <w:ind w:right="673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1/498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 Hig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way</w:t>
                        </w:r>
                      </w:p>
                      <w:p w14:paraId="33C1275B" w14:textId="77777777" w:rsidR="00363A8E" w:rsidRPr="00B958A6" w:rsidRDefault="00B958A6" w:rsidP="00B958A6">
                        <w:pPr>
                          <w:spacing w:before="29"/>
                          <w:ind w:right="674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eaford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IC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3198</w:t>
                        </w:r>
                      </w:p>
                      <w:p w14:paraId="140FAAE6" w14:textId="77777777" w:rsidR="00363A8E" w:rsidRPr="00B958A6" w:rsidRDefault="00B958A6" w:rsidP="00B958A6">
                        <w:pPr>
                          <w:spacing w:before="30"/>
                          <w:ind w:right="673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M: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0421 990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654</w:t>
                        </w:r>
                      </w:p>
                      <w:p w14:paraId="381BEF0E" w14:textId="77777777" w:rsidR="00363A8E" w:rsidRPr="00B958A6" w:rsidRDefault="00B958A6" w:rsidP="00B958A6">
                        <w:pPr>
                          <w:spacing w:before="30"/>
                          <w:ind w:right="673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T: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(03) 9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7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86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0101</w:t>
                        </w:r>
                      </w:p>
                      <w:p w14:paraId="22AEBA17" w14:textId="75B3F527" w:rsidR="00363A8E" w:rsidRPr="00B958A6" w:rsidRDefault="00B958A6" w:rsidP="00B958A6">
                        <w:pPr>
                          <w:spacing w:before="29"/>
                          <w:ind w:right="674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: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5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fintan.h@gmail.com</w:t>
                        </w:r>
                      </w:p>
                    </w:tc>
                  </w:tr>
                  <w:tr w:rsidR="00363A8E" w:rsidRPr="00B958A6" w14:paraId="4375C131" w14:textId="77777777" w:rsidTr="00B958A6">
                    <w:trPr>
                      <w:trHeight w:hRule="exact" w:val="1407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568B923B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577BF232" w14:textId="77777777" w:rsidTr="00B958A6">
                    <w:trPr>
                      <w:trHeight w:hRule="exact" w:val="345"/>
                    </w:trPr>
                    <w:tc>
                      <w:tcPr>
                        <w:tcW w:w="11939" w:type="dxa"/>
                        <w:gridSpan w:val="6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178153E3" w14:textId="77777777" w:rsidR="00363A8E" w:rsidRPr="00B958A6" w:rsidRDefault="00B958A6">
                        <w:pPr>
                          <w:spacing w:before="20"/>
                          <w:ind w:left="964"/>
                          <w:rPr>
                            <w:rFonts w:asciiTheme="majorHAnsi" w:eastAsia="Cambria" w:hAnsiTheme="majorHAnsi" w:cs="Cambria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Prof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ss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2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nal P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ofi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e</w:t>
                        </w:r>
                      </w:p>
                    </w:tc>
                  </w:tr>
                  <w:tr w:rsidR="00363A8E" w:rsidRPr="00B958A6" w14:paraId="79407E48" w14:textId="77777777" w:rsidTr="00B958A6">
                    <w:trPr>
                      <w:trHeight w:hRule="exact" w:val="542"/>
                    </w:trPr>
                    <w:tc>
                      <w:tcPr>
                        <w:tcW w:w="11939" w:type="dxa"/>
                        <w:gridSpan w:val="6"/>
                        <w:vMerge w:val="restart"/>
                        <w:tcBorders>
                          <w:top w:val="single" w:sz="5" w:space="0" w:color="A6A6A6"/>
                          <w:left w:val="nil"/>
                          <w:right w:val="nil"/>
                        </w:tcBorders>
                      </w:tcPr>
                      <w:p w14:paraId="490753FC" w14:textId="77777777" w:rsidR="00363A8E" w:rsidRPr="00B958A6" w:rsidRDefault="00363A8E">
                        <w:pPr>
                          <w:spacing w:before="2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392DD2FF" w14:textId="77777777" w:rsidR="00363A8E" w:rsidRPr="00B958A6" w:rsidRDefault="00363A8E">
                        <w:pPr>
                          <w:spacing w:line="2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2E04626B" w14:textId="77777777" w:rsidR="00363A8E" w:rsidRPr="00B958A6" w:rsidRDefault="00B958A6">
                        <w:pPr>
                          <w:spacing w:line="250" w:lineRule="auto"/>
                          <w:ind w:left="964" w:right="553"/>
                          <w:jc w:val="both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Qualified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nd highly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sk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Fitne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&amp;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4"/>
                            <w:sz w:val="22"/>
                            <w:szCs w:val="22"/>
                          </w:rPr>
                          <w:t>y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ical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ucation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ainer,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Instru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ct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or,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Coach &amp; Teach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wi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20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y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 di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x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ien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ario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9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onmen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.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6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mmitted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hie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out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ely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ng 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alle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ging new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er opp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rtunity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the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go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ment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 wh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 wou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be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l fitne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men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ding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ell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ating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to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ealth,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nutriti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and 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al fitnes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the de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elop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ent and monit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of health 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fitne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,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xer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ead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hip,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ng pro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 and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port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opm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of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onal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ated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34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to health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,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the 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elopment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of pre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enti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 health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iding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the defe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 ta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to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taff.</w:t>
                        </w:r>
                      </w:p>
                    </w:tc>
                  </w:tr>
                  <w:tr w:rsidR="00363A8E" w:rsidRPr="00B958A6" w14:paraId="4B19858D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A398113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0B5F6DED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D254F49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5A55B0A1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708DEBC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78CC5CCA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46604A1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441A6669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310BC73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451950EE" w14:textId="77777777" w:rsidTr="00B958A6">
                    <w:trPr>
                      <w:trHeight w:hRule="exact" w:val="233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D7B3CB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521A6A4E" w14:textId="77777777" w:rsidTr="00B958A6">
                    <w:trPr>
                      <w:trHeight w:hRule="exact" w:val="698"/>
                    </w:trPr>
                    <w:tc>
                      <w:tcPr>
                        <w:tcW w:w="11939" w:type="dxa"/>
                        <w:gridSpan w:val="6"/>
                        <w:vMerge/>
                        <w:tcBorders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7742A0A9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25FFDA6F" w14:textId="77777777" w:rsidTr="00B958A6">
                    <w:trPr>
                      <w:trHeight w:hRule="exact" w:val="345"/>
                    </w:trPr>
                    <w:tc>
                      <w:tcPr>
                        <w:tcW w:w="11939" w:type="dxa"/>
                        <w:gridSpan w:val="6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5A6D165D" w14:textId="77777777" w:rsidR="00363A8E" w:rsidRPr="00B958A6" w:rsidRDefault="00B958A6">
                        <w:pPr>
                          <w:spacing w:before="20"/>
                          <w:ind w:left="964"/>
                          <w:rPr>
                            <w:rFonts w:asciiTheme="majorHAnsi" w:eastAsia="Cambria" w:hAnsiTheme="majorHAnsi" w:cs="Cambria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Ed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catio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 xml:space="preserve">al 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Q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ualifi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ations</w:t>
                        </w:r>
                      </w:p>
                    </w:tc>
                  </w:tr>
                  <w:tr w:rsidR="00363A8E" w:rsidRPr="00B958A6" w14:paraId="13670FBF" w14:textId="77777777" w:rsidTr="00B958A6">
                    <w:trPr>
                      <w:trHeight w:hRule="exact" w:val="858"/>
                    </w:trPr>
                    <w:tc>
                      <w:tcPr>
                        <w:tcW w:w="9236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636B9656" w14:textId="77777777" w:rsidR="00363A8E" w:rsidRPr="00B958A6" w:rsidRDefault="00363A8E">
                        <w:pPr>
                          <w:spacing w:before="9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31733C0E" w14:textId="77777777" w:rsidR="00363A8E" w:rsidRPr="00B958A6" w:rsidRDefault="00363A8E">
                        <w:pPr>
                          <w:spacing w:line="2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2CD3C49F" w14:textId="77777777" w:rsidR="00363A8E" w:rsidRPr="00B958A6" w:rsidRDefault="00B958A6">
                        <w:pPr>
                          <w:ind w:left="926" w:right="2432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2008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Ce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tific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te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Fitness/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sonal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Train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</w:p>
                      <w:p w14:paraId="532AD1F1" w14:textId="77777777" w:rsidR="00363A8E" w:rsidRPr="00B958A6" w:rsidRDefault="00B958A6">
                        <w:pPr>
                          <w:spacing w:line="220" w:lineRule="exact"/>
                          <w:ind w:left="3089" w:right="4647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Ch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holm 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FE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2CC4DDA6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1777EDA4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6EE4793A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4E0B9F4E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single" w:sz="5" w:space="0" w:color="A6A6A6"/>
                          <w:left w:val="nil"/>
                          <w:bottom w:val="nil"/>
                          <w:right w:val="nil"/>
                        </w:tcBorders>
                      </w:tcPr>
                      <w:p w14:paraId="2EEB4948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3BDF32ED" w14:textId="77777777" w:rsidTr="00B958A6">
                    <w:trPr>
                      <w:trHeight w:hRule="exact" w:val="627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3DBE3" w14:textId="77777777" w:rsidR="00363A8E" w:rsidRPr="00B958A6" w:rsidRDefault="00B958A6">
                        <w:pPr>
                          <w:spacing w:before="81"/>
                          <w:ind w:left="96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2006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Food H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ndling Ce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tific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at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es</w:t>
                        </w:r>
                      </w:p>
                      <w:p w14:paraId="21A79AF0" w14:textId="77777777" w:rsidR="00363A8E" w:rsidRPr="00B958A6" w:rsidRDefault="00B958A6">
                        <w:pPr>
                          <w:ind w:left="3089" w:right="4658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ills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TO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EFAC40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AFDC88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AC199B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5F4518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EA983D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4BD2B8ED" w14:textId="77777777" w:rsidTr="00B958A6">
                    <w:trPr>
                      <w:trHeight w:hRule="exact" w:val="626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B194F9" w14:textId="77777777" w:rsidR="00363A8E" w:rsidRPr="00B958A6" w:rsidRDefault="00B958A6">
                        <w:pPr>
                          <w:spacing w:before="81"/>
                          <w:ind w:left="926" w:right="2768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2006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Managing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C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hallenging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eha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iours</w:t>
                        </w:r>
                      </w:p>
                      <w:p w14:paraId="43ACFD5B" w14:textId="77777777" w:rsidR="00363A8E" w:rsidRPr="00B958A6" w:rsidRDefault="00B958A6">
                        <w:pPr>
                          <w:spacing w:line="220" w:lineRule="exact"/>
                          <w:ind w:left="3089" w:right="4856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City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of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Ca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ey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807149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86E693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483BD7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2C87EA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66F506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2764B150" w14:textId="77777777" w:rsidTr="00B958A6">
                    <w:trPr>
                      <w:trHeight w:hRule="exact" w:val="628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0D3C74" w14:textId="77777777" w:rsidR="00363A8E" w:rsidRPr="00B958A6" w:rsidRDefault="00B958A6">
                        <w:pPr>
                          <w:spacing w:before="81"/>
                          <w:ind w:left="926" w:right="2522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2003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Ce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tific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te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Workpl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ce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As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ess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me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nt</w:t>
                        </w:r>
                      </w:p>
                      <w:p w14:paraId="0CD51E9D" w14:textId="77777777" w:rsidR="00363A8E" w:rsidRPr="00B958A6" w:rsidRDefault="00B958A6">
                        <w:pPr>
                          <w:ind w:left="3089" w:right="4658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ills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s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TO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0412DF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54EACD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C082A1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603142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E717D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6D0C1368" w14:textId="77777777" w:rsidTr="00B958A6">
                    <w:trPr>
                      <w:trHeight w:hRule="exact" w:val="627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F308ED" w14:textId="77777777" w:rsidR="00363A8E" w:rsidRPr="00B958A6" w:rsidRDefault="00B958A6">
                        <w:pPr>
                          <w:spacing w:before="82"/>
                          <w:ind w:left="96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1994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2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Fitne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s Inst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ucto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s Ce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ti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icate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D</w:t>
                        </w:r>
                      </w:p>
                      <w:p w14:paraId="72AA5525" w14:textId="77777777" w:rsidR="00363A8E" w:rsidRPr="00B958A6" w:rsidRDefault="00B958A6">
                        <w:pPr>
                          <w:spacing w:line="220" w:lineRule="exact"/>
                          <w:ind w:left="3089" w:right="4647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Ch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holm 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FE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915F9C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0D9E30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7A9253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4C296F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DE5266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4C950FE3" w14:textId="77777777" w:rsidTr="00B958A6">
                    <w:trPr>
                      <w:trHeight w:hRule="exact" w:val="626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515C78" w14:textId="77777777" w:rsidR="00363A8E" w:rsidRPr="00B958A6" w:rsidRDefault="00B958A6">
                        <w:pPr>
                          <w:spacing w:before="81"/>
                          <w:ind w:left="96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1992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Grad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ate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Diplo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a of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ducation</w:t>
                        </w:r>
                      </w:p>
                      <w:p w14:paraId="6355196B" w14:textId="77777777" w:rsidR="00363A8E" w:rsidRPr="00B958A6" w:rsidRDefault="00B958A6">
                        <w:pPr>
                          <w:spacing w:line="220" w:lineRule="exact"/>
                          <w:ind w:left="3089" w:right="4491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De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k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Uni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ity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BD160F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04156A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B666CA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9220B6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FDAAFB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4DDDE230" w14:textId="77777777" w:rsidTr="00B958A6">
                    <w:trPr>
                      <w:trHeight w:hRule="exact" w:val="650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8F53DB" w14:textId="77777777" w:rsidR="00363A8E" w:rsidRPr="00B958A6" w:rsidRDefault="00B958A6">
                        <w:pPr>
                          <w:spacing w:before="81"/>
                          <w:ind w:left="96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1986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Diplo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a of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eaching</w:t>
                        </w:r>
                      </w:p>
                      <w:p w14:paraId="4E90AA9C" w14:textId="77777777" w:rsidR="00363A8E" w:rsidRPr="00B958A6" w:rsidRDefault="00B958A6">
                        <w:pPr>
                          <w:ind w:left="3089" w:right="4168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Melbo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 xml:space="preserve">e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ni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ity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EE0967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EB6905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28ABEC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586509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28DE1E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01E9E0BD" w14:textId="77777777" w:rsidTr="00B958A6">
                    <w:trPr>
                      <w:trHeight w:hRule="exact" w:val="1123"/>
                    </w:trPr>
                    <w:tc>
                      <w:tcPr>
                        <w:tcW w:w="9236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543B3B9B" w14:textId="77777777" w:rsidR="00363A8E" w:rsidRPr="00B958A6" w:rsidRDefault="00363A8E">
                        <w:pPr>
                          <w:spacing w:before="4" w:line="100" w:lineRule="exact"/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  <w:p w14:paraId="7F6A7FEC" w14:textId="77777777" w:rsidR="00363A8E" w:rsidRPr="00B958A6" w:rsidRDefault="00B958A6">
                        <w:pPr>
                          <w:ind w:left="964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1984                            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 xml:space="preserve">lite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ports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Coa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hing L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l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b/>
                            <w:color w:val="252525"/>
                            <w:sz w:val="22"/>
                            <w:szCs w:val="22"/>
                          </w:rPr>
                          <w:t>2</w:t>
                        </w:r>
                      </w:p>
                      <w:p w14:paraId="33BA800A" w14:textId="77777777" w:rsidR="00363A8E" w:rsidRPr="00B958A6" w:rsidRDefault="00B958A6">
                        <w:pPr>
                          <w:ind w:left="3089" w:right="4357"/>
                          <w:jc w:val="center"/>
                          <w:rPr>
                            <w:rFonts w:asciiTheme="majorHAnsi" w:eastAsia="Arial" w:hAnsiTheme="majorHAnsi" w:cs="Arial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port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&amp;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e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1"/>
                            <w:sz w:val="22"/>
                            <w:szCs w:val="22"/>
                          </w:rPr>
                          <w:t>c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 w:rsidRPr="00B958A6">
                          <w:rPr>
                            <w:rFonts w:asciiTheme="majorHAnsi" w:eastAsia="Arial" w:hAnsiTheme="majorHAnsi" w:cs="Arial"/>
                            <w:color w:val="252525"/>
                            <w:sz w:val="22"/>
                            <w:szCs w:val="22"/>
                          </w:rPr>
                          <w:t>eation</w:t>
                        </w:r>
                      </w:p>
                    </w:tc>
                    <w:tc>
                      <w:tcPr>
                        <w:tcW w:w="413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14CECA7D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12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5C3AE27E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35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5A0FE7BE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56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2F3A5A69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985" w:type="dxa"/>
                        <w:tcBorders>
                          <w:top w:val="nil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6CAB47AE" w14:textId="77777777" w:rsidR="00363A8E" w:rsidRPr="00B958A6" w:rsidRDefault="00363A8E">
                        <w:pPr>
                          <w:rPr>
                            <w:rFonts w:asciiTheme="majorHAnsi" w:hAnsiTheme="maj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63A8E" w:rsidRPr="00B958A6" w14:paraId="5D4B0274" w14:textId="77777777" w:rsidTr="00B958A6">
                    <w:trPr>
                      <w:trHeight w:hRule="exact" w:val="345"/>
                    </w:trPr>
                    <w:tc>
                      <w:tcPr>
                        <w:tcW w:w="11939" w:type="dxa"/>
                        <w:gridSpan w:val="6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045F7653" w14:textId="77777777" w:rsidR="00363A8E" w:rsidRPr="00B958A6" w:rsidRDefault="00B958A6">
                        <w:pPr>
                          <w:spacing w:before="20"/>
                          <w:ind w:left="964"/>
                          <w:rPr>
                            <w:rFonts w:asciiTheme="majorHAnsi" w:eastAsia="Cambria" w:hAnsiTheme="majorHAnsi" w:cs="Cambria"/>
                            <w:sz w:val="22"/>
                            <w:szCs w:val="22"/>
                          </w:rPr>
                        </w:pP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Mem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er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sh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ips &amp;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A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ss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ociati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pacing w:val="-1"/>
                            <w:sz w:val="22"/>
                            <w:szCs w:val="22"/>
                          </w:rPr>
                          <w:t>o</w:t>
                        </w:r>
                        <w:r w:rsidRPr="00B958A6">
                          <w:rPr>
                            <w:rFonts w:asciiTheme="majorHAnsi" w:eastAsia="Cambria" w:hAnsiTheme="majorHAnsi" w:cs="Cambria"/>
                            <w:b/>
                            <w:color w:val="001F5F"/>
                            <w:sz w:val="22"/>
                            <w:szCs w:val="22"/>
                          </w:rPr>
                          <w:t>ns</w:t>
                        </w:r>
                      </w:p>
                    </w:tc>
                  </w:tr>
                </w:tbl>
                <w:p w14:paraId="21AA04BC" w14:textId="77777777" w:rsidR="00363A8E" w:rsidRPr="00B958A6" w:rsidRDefault="00363A8E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</w:p>
              </w:txbxContent>
            </v:textbox>
            <w10:wrap anchorx="page" anchory="page"/>
          </v:shape>
        </w:pict>
      </w:r>
    </w:p>
    <w:p w14:paraId="41DD2C90" w14:textId="77777777" w:rsidR="00363A8E" w:rsidRDefault="00363A8E">
      <w:pPr>
        <w:spacing w:line="200" w:lineRule="exact"/>
      </w:pPr>
    </w:p>
    <w:p w14:paraId="5D0366DA" w14:textId="77777777" w:rsidR="00363A8E" w:rsidRDefault="00363A8E">
      <w:pPr>
        <w:spacing w:line="200" w:lineRule="exact"/>
      </w:pPr>
    </w:p>
    <w:p w14:paraId="668DB187" w14:textId="77777777" w:rsidR="00363A8E" w:rsidRDefault="00363A8E">
      <w:pPr>
        <w:spacing w:line="200" w:lineRule="exact"/>
      </w:pPr>
    </w:p>
    <w:p w14:paraId="64E07D4E" w14:textId="77777777" w:rsidR="00363A8E" w:rsidRDefault="00363A8E">
      <w:pPr>
        <w:spacing w:line="200" w:lineRule="exact"/>
      </w:pPr>
    </w:p>
    <w:p w14:paraId="1333FD71" w14:textId="77777777" w:rsidR="00363A8E" w:rsidRDefault="00363A8E">
      <w:pPr>
        <w:spacing w:line="200" w:lineRule="exact"/>
      </w:pPr>
    </w:p>
    <w:p w14:paraId="4C8EA54D" w14:textId="77777777" w:rsidR="00363A8E" w:rsidRDefault="00363A8E">
      <w:pPr>
        <w:spacing w:line="200" w:lineRule="exact"/>
      </w:pPr>
    </w:p>
    <w:p w14:paraId="17685F3B" w14:textId="77777777" w:rsidR="00363A8E" w:rsidRDefault="00363A8E">
      <w:pPr>
        <w:spacing w:line="200" w:lineRule="exact"/>
      </w:pPr>
    </w:p>
    <w:p w14:paraId="1A1A0F43" w14:textId="77777777" w:rsidR="00363A8E" w:rsidRDefault="00363A8E">
      <w:pPr>
        <w:spacing w:line="200" w:lineRule="exact"/>
      </w:pPr>
    </w:p>
    <w:p w14:paraId="74C832FC" w14:textId="77777777" w:rsidR="00363A8E" w:rsidRDefault="00363A8E">
      <w:pPr>
        <w:spacing w:line="200" w:lineRule="exact"/>
      </w:pPr>
    </w:p>
    <w:p w14:paraId="3F58EFD9" w14:textId="77777777" w:rsidR="00363A8E" w:rsidRDefault="00363A8E">
      <w:pPr>
        <w:spacing w:line="200" w:lineRule="exact"/>
      </w:pPr>
    </w:p>
    <w:p w14:paraId="51F62CE0" w14:textId="77777777" w:rsidR="00363A8E" w:rsidRDefault="00363A8E">
      <w:pPr>
        <w:spacing w:line="200" w:lineRule="exact"/>
      </w:pPr>
    </w:p>
    <w:p w14:paraId="6C246D6E" w14:textId="77777777" w:rsidR="00363A8E" w:rsidRDefault="00363A8E">
      <w:pPr>
        <w:spacing w:line="200" w:lineRule="exact"/>
      </w:pPr>
    </w:p>
    <w:p w14:paraId="4C870FEB" w14:textId="77777777" w:rsidR="00363A8E" w:rsidRDefault="00363A8E">
      <w:pPr>
        <w:spacing w:line="200" w:lineRule="exact"/>
      </w:pPr>
    </w:p>
    <w:p w14:paraId="747A870E" w14:textId="77777777" w:rsidR="00363A8E" w:rsidRDefault="00363A8E">
      <w:pPr>
        <w:spacing w:line="200" w:lineRule="exact"/>
      </w:pPr>
    </w:p>
    <w:p w14:paraId="1B9C1861" w14:textId="77777777" w:rsidR="00363A8E" w:rsidRDefault="00363A8E">
      <w:pPr>
        <w:spacing w:line="200" w:lineRule="exact"/>
      </w:pPr>
    </w:p>
    <w:p w14:paraId="4E5FF11E" w14:textId="77777777" w:rsidR="00363A8E" w:rsidRDefault="00363A8E">
      <w:pPr>
        <w:spacing w:line="200" w:lineRule="exact"/>
      </w:pPr>
    </w:p>
    <w:p w14:paraId="51B1E85C" w14:textId="77777777" w:rsidR="00363A8E" w:rsidRDefault="00363A8E">
      <w:pPr>
        <w:spacing w:line="200" w:lineRule="exact"/>
      </w:pPr>
    </w:p>
    <w:p w14:paraId="312BF0CF" w14:textId="77777777" w:rsidR="00363A8E" w:rsidRDefault="00363A8E">
      <w:pPr>
        <w:spacing w:line="200" w:lineRule="exact"/>
      </w:pPr>
    </w:p>
    <w:p w14:paraId="7DC1F170" w14:textId="77777777" w:rsidR="00363A8E" w:rsidRDefault="00363A8E">
      <w:pPr>
        <w:spacing w:line="200" w:lineRule="exact"/>
      </w:pPr>
    </w:p>
    <w:p w14:paraId="14585764" w14:textId="77777777" w:rsidR="00363A8E" w:rsidRDefault="00363A8E">
      <w:pPr>
        <w:spacing w:line="200" w:lineRule="exact"/>
      </w:pPr>
    </w:p>
    <w:p w14:paraId="1C1D5AFE" w14:textId="77777777" w:rsidR="00363A8E" w:rsidRDefault="00363A8E">
      <w:pPr>
        <w:spacing w:line="200" w:lineRule="exact"/>
      </w:pPr>
    </w:p>
    <w:p w14:paraId="2D387693" w14:textId="77777777" w:rsidR="00363A8E" w:rsidRDefault="00363A8E">
      <w:pPr>
        <w:spacing w:line="200" w:lineRule="exact"/>
      </w:pPr>
    </w:p>
    <w:p w14:paraId="6A29B6FF" w14:textId="77777777" w:rsidR="00363A8E" w:rsidRDefault="00363A8E">
      <w:pPr>
        <w:spacing w:line="200" w:lineRule="exact"/>
      </w:pPr>
    </w:p>
    <w:p w14:paraId="5D5E4D6B" w14:textId="77777777" w:rsidR="00363A8E" w:rsidRDefault="00363A8E">
      <w:pPr>
        <w:spacing w:line="200" w:lineRule="exact"/>
      </w:pPr>
    </w:p>
    <w:p w14:paraId="05CCFA96" w14:textId="77777777" w:rsidR="00363A8E" w:rsidRDefault="00363A8E">
      <w:pPr>
        <w:spacing w:line="200" w:lineRule="exact"/>
      </w:pPr>
    </w:p>
    <w:p w14:paraId="23B5F182" w14:textId="77777777" w:rsidR="00363A8E" w:rsidRDefault="00363A8E">
      <w:pPr>
        <w:spacing w:line="200" w:lineRule="exact"/>
      </w:pPr>
    </w:p>
    <w:p w14:paraId="15FED7BA" w14:textId="77777777" w:rsidR="00363A8E" w:rsidRDefault="00363A8E">
      <w:pPr>
        <w:spacing w:line="200" w:lineRule="exact"/>
      </w:pPr>
    </w:p>
    <w:p w14:paraId="6CA6C9B1" w14:textId="77777777" w:rsidR="00363A8E" w:rsidRDefault="00363A8E">
      <w:pPr>
        <w:spacing w:line="200" w:lineRule="exact"/>
      </w:pPr>
    </w:p>
    <w:p w14:paraId="5594844F" w14:textId="77777777" w:rsidR="00363A8E" w:rsidRDefault="00363A8E">
      <w:pPr>
        <w:spacing w:line="200" w:lineRule="exact"/>
      </w:pPr>
    </w:p>
    <w:p w14:paraId="3DA4B207" w14:textId="77777777" w:rsidR="00363A8E" w:rsidRDefault="00363A8E">
      <w:pPr>
        <w:spacing w:line="200" w:lineRule="exact"/>
      </w:pPr>
    </w:p>
    <w:p w14:paraId="724E7C86" w14:textId="77777777" w:rsidR="00363A8E" w:rsidRDefault="00363A8E">
      <w:pPr>
        <w:spacing w:line="200" w:lineRule="exact"/>
      </w:pPr>
    </w:p>
    <w:p w14:paraId="480C138B" w14:textId="77777777" w:rsidR="00363A8E" w:rsidRDefault="00363A8E">
      <w:pPr>
        <w:spacing w:line="200" w:lineRule="exact"/>
      </w:pPr>
    </w:p>
    <w:p w14:paraId="1256A6DF" w14:textId="77777777" w:rsidR="00363A8E" w:rsidRDefault="00363A8E">
      <w:pPr>
        <w:spacing w:line="200" w:lineRule="exact"/>
      </w:pPr>
    </w:p>
    <w:p w14:paraId="214C77A7" w14:textId="77777777" w:rsidR="00363A8E" w:rsidRDefault="00363A8E">
      <w:pPr>
        <w:spacing w:line="200" w:lineRule="exact"/>
      </w:pPr>
    </w:p>
    <w:p w14:paraId="0D9715D1" w14:textId="77777777" w:rsidR="00363A8E" w:rsidRDefault="00363A8E">
      <w:pPr>
        <w:spacing w:line="200" w:lineRule="exact"/>
      </w:pPr>
    </w:p>
    <w:p w14:paraId="782CA5B9" w14:textId="77777777" w:rsidR="00363A8E" w:rsidRDefault="00363A8E">
      <w:pPr>
        <w:spacing w:line="200" w:lineRule="exact"/>
      </w:pPr>
    </w:p>
    <w:p w14:paraId="63DEB040" w14:textId="77777777" w:rsidR="00363A8E" w:rsidRDefault="00363A8E">
      <w:pPr>
        <w:spacing w:line="200" w:lineRule="exact"/>
      </w:pPr>
    </w:p>
    <w:p w14:paraId="711C85CD" w14:textId="77777777" w:rsidR="00363A8E" w:rsidRDefault="00363A8E">
      <w:pPr>
        <w:spacing w:line="200" w:lineRule="exact"/>
      </w:pPr>
    </w:p>
    <w:p w14:paraId="6E4601A8" w14:textId="77777777" w:rsidR="00363A8E" w:rsidRDefault="00363A8E">
      <w:pPr>
        <w:spacing w:line="200" w:lineRule="exact"/>
      </w:pPr>
    </w:p>
    <w:p w14:paraId="0EBA715C" w14:textId="77777777" w:rsidR="00363A8E" w:rsidRDefault="00363A8E">
      <w:pPr>
        <w:spacing w:line="200" w:lineRule="exact"/>
      </w:pPr>
    </w:p>
    <w:p w14:paraId="219B9C7B" w14:textId="77777777" w:rsidR="00363A8E" w:rsidRDefault="00363A8E">
      <w:pPr>
        <w:spacing w:line="200" w:lineRule="exact"/>
      </w:pPr>
    </w:p>
    <w:p w14:paraId="69CEEE27" w14:textId="77777777" w:rsidR="00363A8E" w:rsidRDefault="00363A8E">
      <w:pPr>
        <w:spacing w:line="200" w:lineRule="exact"/>
      </w:pPr>
    </w:p>
    <w:p w14:paraId="42933558" w14:textId="77777777" w:rsidR="00363A8E" w:rsidRDefault="00363A8E">
      <w:pPr>
        <w:spacing w:line="200" w:lineRule="exact"/>
      </w:pPr>
    </w:p>
    <w:p w14:paraId="24724F61" w14:textId="77777777" w:rsidR="00363A8E" w:rsidRDefault="00363A8E">
      <w:pPr>
        <w:spacing w:line="200" w:lineRule="exact"/>
      </w:pPr>
    </w:p>
    <w:p w14:paraId="505C10FB" w14:textId="77777777" w:rsidR="00363A8E" w:rsidRDefault="00363A8E">
      <w:pPr>
        <w:spacing w:line="200" w:lineRule="exact"/>
      </w:pPr>
    </w:p>
    <w:p w14:paraId="770457BB" w14:textId="77777777" w:rsidR="00363A8E" w:rsidRDefault="00363A8E">
      <w:pPr>
        <w:spacing w:line="200" w:lineRule="exact"/>
      </w:pPr>
    </w:p>
    <w:p w14:paraId="7CA68602" w14:textId="77777777" w:rsidR="00363A8E" w:rsidRDefault="00363A8E">
      <w:pPr>
        <w:spacing w:line="200" w:lineRule="exact"/>
      </w:pPr>
    </w:p>
    <w:p w14:paraId="1B6FFC48" w14:textId="77777777" w:rsidR="00363A8E" w:rsidRDefault="00363A8E">
      <w:pPr>
        <w:spacing w:line="200" w:lineRule="exact"/>
      </w:pPr>
    </w:p>
    <w:p w14:paraId="322E0BE2" w14:textId="77777777" w:rsidR="00363A8E" w:rsidRDefault="00363A8E">
      <w:pPr>
        <w:spacing w:line="200" w:lineRule="exact"/>
      </w:pPr>
    </w:p>
    <w:p w14:paraId="2B8A99A5" w14:textId="77777777" w:rsidR="00363A8E" w:rsidRDefault="00363A8E">
      <w:pPr>
        <w:spacing w:line="200" w:lineRule="exact"/>
      </w:pPr>
    </w:p>
    <w:p w14:paraId="7F351FC9" w14:textId="77777777" w:rsidR="00363A8E" w:rsidRDefault="00363A8E">
      <w:pPr>
        <w:spacing w:line="200" w:lineRule="exact"/>
      </w:pPr>
    </w:p>
    <w:p w14:paraId="341161D9" w14:textId="77777777" w:rsidR="00363A8E" w:rsidRDefault="00363A8E">
      <w:pPr>
        <w:spacing w:line="200" w:lineRule="exact"/>
      </w:pPr>
    </w:p>
    <w:p w14:paraId="19E3972E" w14:textId="77777777" w:rsidR="00363A8E" w:rsidRDefault="00363A8E">
      <w:pPr>
        <w:spacing w:line="200" w:lineRule="exact"/>
      </w:pPr>
    </w:p>
    <w:p w14:paraId="4B2B6EEA" w14:textId="77777777" w:rsidR="00363A8E" w:rsidRDefault="00363A8E">
      <w:pPr>
        <w:spacing w:line="200" w:lineRule="exact"/>
      </w:pPr>
    </w:p>
    <w:p w14:paraId="5C4AF17B" w14:textId="77777777" w:rsidR="00363A8E" w:rsidRDefault="00363A8E">
      <w:pPr>
        <w:spacing w:line="200" w:lineRule="exact"/>
      </w:pPr>
    </w:p>
    <w:p w14:paraId="421ED9CB" w14:textId="77777777" w:rsidR="00363A8E" w:rsidRDefault="00363A8E">
      <w:pPr>
        <w:spacing w:line="200" w:lineRule="exact"/>
      </w:pPr>
    </w:p>
    <w:p w14:paraId="34961FFB" w14:textId="77777777" w:rsidR="00363A8E" w:rsidRDefault="00363A8E">
      <w:pPr>
        <w:spacing w:line="200" w:lineRule="exact"/>
      </w:pPr>
    </w:p>
    <w:p w14:paraId="7E55B4D9" w14:textId="77777777" w:rsidR="00363A8E" w:rsidRDefault="00363A8E">
      <w:pPr>
        <w:spacing w:line="200" w:lineRule="exact"/>
      </w:pPr>
    </w:p>
    <w:p w14:paraId="3907F2C7" w14:textId="77777777" w:rsidR="00363A8E" w:rsidRDefault="00363A8E">
      <w:pPr>
        <w:spacing w:line="200" w:lineRule="exact"/>
      </w:pPr>
    </w:p>
    <w:p w14:paraId="00F97F35" w14:textId="77777777" w:rsidR="00363A8E" w:rsidRDefault="00363A8E">
      <w:pPr>
        <w:spacing w:line="200" w:lineRule="exact"/>
      </w:pPr>
    </w:p>
    <w:p w14:paraId="7E91CF98" w14:textId="77777777" w:rsidR="00363A8E" w:rsidRDefault="00363A8E">
      <w:pPr>
        <w:spacing w:line="200" w:lineRule="exact"/>
      </w:pPr>
    </w:p>
    <w:p w14:paraId="3AD5F507" w14:textId="77777777" w:rsidR="00363A8E" w:rsidRDefault="00363A8E">
      <w:pPr>
        <w:spacing w:line="200" w:lineRule="exact"/>
      </w:pPr>
    </w:p>
    <w:p w14:paraId="3D25E7D5" w14:textId="77777777" w:rsidR="00363A8E" w:rsidRDefault="00363A8E">
      <w:pPr>
        <w:spacing w:line="200" w:lineRule="exact"/>
      </w:pPr>
    </w:p>
    <w:p w14:paraId="723BAB7F" w14:textId="77777777" w:rsidR="00363A8E" w:rsidRDefault="00363A8E">
      <w:pPr>
        <w:spacing w:before="1" w:line="240" w:lineRule="exact"/>
        <w:rPr>
          <w:sz w:val="24"/>
          <w:szCs w:val="24"/>
        </w:rPr>
      </w:pPr>
    </w:p>
    <w:p w14:paraId="762F0E29" w14:textId="77777777" w:rsidR="00363A8E" w:rsidRDefault="00B958A6">
      <w:pPr>
        <w:spacing w:before="34"/>
        <w:ind w:left="96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ber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Au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 xml:space="preserve">ian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 xml:space="preserve">al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 xml:space="preserve">n &amp; Health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tion: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ACH</w:t>
      </w:r>
      <w:r>
        <w:rPr>
          <w:rFonts w:ascii="Arial" w:eastAsia="Arial" w:hAnsi="Arial" w:cs="Arial"/>
          <w:color w:val="252525"/>
          <w:spacing w:val="-1"/>
        </w:rPr>
        <w:t>PE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55"/>
        </w:rPr>
        <w:t xml:space="preserve"> </w:t>
      </w:r>
      <w:r>
        <w:rPr>
          <w:rFonts w:ascii="Arial" w:eastAsia="Arial" w:hAnsi="Arial" w:cs="Arial"/>
          <w:color w:val="252525"/>
        </w:rPr>
        <w:t>|</w:t>
      </w:r>
      <w:r>
        <w:rPr>
          <w:rFonts w:ascii="Arial" w:eastAsia="Arial" w:hAnsi="Arial" w:cs="Arial"/>
          <w:color w:val="252525"/>
          <w:spacing w:val="54"/>
        </w:rPr>
        <w:t xml:space="preserve"> </w:t>
      </w:r>
      <w:hyperlink r:id="rId5">
        <w:r>
          <w:rPr>
            <w:rFonts w:ascii="Arial" w:eastAsia="Arial" w:hAnsi="Arial" w:cs="Arial"/>
            <w:color w:val="252525"/>
          </w:rPr>
          <w:t>www.</w:t>
        </w:r>
        <w:r>
          <w:rPr>
            <w:rFonts w:ascii="Arial" w:eastAsia="Arial" w:hAnsi="Arial" w:cs="Arial"/>
            <w:color w:val="252525"/>
            <w:spacing w:val="-1"/>
          </w:rPr>
          <w:t>ac</w:t>
        </w:r>
        <w:r>
          <w:rPr>
            <w:rFonts w:ascii="Arial" w:eastAsia="Arial" w:hAnsi="Arial" w:cs="Arial"/>
            <w:color w:val="252525"/>
          </w:rPr>
          <w:t>hper.</w:t>
        </w:r>
        <w:r>
          <w:rPr>
            <w:rFonts w:ascii="Arial" w:eastAsia="Arial" w:hAnsi="Arial" w:cs="Arial"/>
            <w:color w:val="252525"/>
            <w:spacing w:val="-1"/>
          </w:rPr>
          <w:t>o</w:t>
        </w:r>
        <w:r>
          <w:rPr>
            <w:rFonts w:ascii="Arial" w:eastAsia="Arial" w:hAnsi="Arial" w:cs="Arial"/>
            <w:color w:val="252525"/>
          </w:rPr>
          <w:t>rg.</w:t>
        </w:r>
        <w:r>
          <w:rPr>
            <w:rFonts w:ascii="Arial" w:eastAsia="Arial" w:hAnsi="Arial" w:cs="Arial"/>
            <w:color w:val="252525"/>
            <w:spacing w:val="-1"/>
          </w:rPr>
          <w:t>a</w:t>
        </w:r>
        <w:r>
          <w:rPr>
            <w:rFonts w:ascii="Arial" w:eastAsia="Arial" w:hAnsi="Arial" w:cs="Arial"/>
            <w:color w:val="252525"/>
          </w:rPr>
          <w:t>u</w:t>
        </w:r>
      </w:hyperlink>
    </w:p>
    <w:p w14:paraId="063F31CF" w14:textId="77777777" w:rsidR="00363A8E" w:rsidRDefault="00B958A6">
      <w:pPr>
        <w:spacing w:before="40"/>
        <w:ind w:left="96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ber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 </w:t>
      </w:r>
      <w:r>
        <w:rPr>
          <w:rFonts w:ascii="Arial" w:eastAsia="Arial" w:hAnsi="Arial" w:cs="Arial"/>
          <w:color w:val="252525"/>
          <w:spacing w:val="-1"/>
        </w:rPr>
        <w:t>Vi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tori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 In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tit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te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55"/>
        </w:rPr>
        <w:t xml:space="preserve"> </w:t>
      </w:r>
      <w:r>
        <w:rPr>
          <w:rFonts w:ascii="Arial" w:eastAsia="Arial" w:hAnsi="Arial" w:cs="Arial"/>
          <w:i/>
          <w:color w:val="252525"/>
        </w:rPr>
        <w:t>|</w:t>
      </w:r>
      <w:r>
        <w:rPr>
          <w:rFonts w:ascii="Arial" w:eastAsia="Arial" w:hAnsi="Arial" w:cs="Arial"/>
          <w:i/>
          <w:color w:val="252525"/>
          <w:spacing w:val="54"/>
        </w:rPr>
        <w:t xml:space="preserve"> </w:t>
      </w:r>
      <w:hyperlink r:id="rId6">
        <w:r>
          <w:rPr>
            <w:rFonts w:ascii="Arial" w:eastAsia="Arial" w:hAnsi="Arial" w:cs="Arial"/>
            <w:color w:val="252525"/>
          </w:rPr>
          <w:t>www.</w:t>
        </w:r>
        <w:r>
          <w:rPr>
            <w:rFonts w:ascii="Arial" w:eastAsia="Arial" w:hAnsi="Arial" w:cs="Arial"/>
            <w:color w:val="252525"/>
            <w:spacing w:val="-1"/>
          </w:rPr>
          <w:t>v</w:t>
        </w:r>
        <w:r>
          <w:rPr>
            <w:rFonts w:ascii="Arial" w:eastAsia="Arial" w:hAnsi="Arial" w:cs="Arial"/>
            <w:color w:val="252525"/>
          </w:rPr>
          <w:t>it</w:t>
        </w:r>
        <w:r>
          <w:rPr>
            <w:rFonts w:ascii="Arial" w:eastAsia="Arial" w:hAnsi="Arial" w:cs="Arial"/>
            <w:color w:val="252525"/>
            <w:spacing w:val="1"/>
          </w:rPr>
          <w:t>.</w:t>
        </w:r>
        <w:r>
          <w:rPr>
            <w:rFonts w:ascii="Arial" w:eastAsia="Arial" w:hAnsi="Arial" w:cs="Arial"/>
            <w:color w:val="252525"/>
            <w:spacing w:val="-1"/>
          </w:rPr>
          <w:t>v</w:t>
        </w:r>
        <w:r>
          <w:rPr>
            <w:rFonts w:ascii="Arial" w:eastAsia="Arial" w:hAnsi="Arial" w:cs="Arial"/>
            <w:color w:val="252525"/>
          </w:rPr>
          <w:t>i</w:t>
        </w:r>
        <w:r>
          <w:rPr>
            <w:rFonts w:ascii="Arial" w:eastAsia="Arial" w:hAnsi="Arial" w:cs="Arial"/>
            <w:color w:val="252525"/>
            <w:spacing w:val="1"/>
          </w:rPr>
          <w:t>c</w:t>
        </w:r>
        <w:r>
          <w:rPr>
            <w:rFonts w:ascii="Arial" w:eastAsia="Arial" w:hAnsi="Arial" w:cs="Arial"/>
            <w:color w:val="252525"/>
          </w:rPr>
          <w:t>.edu.au</w:t>
        </w:r>
      </w:hyperlink>
    </w:p>
    <w:p w14:paraId="41668FDE" w14:textId="77777777" w:rsidR="00363A8E" w:rsidRDefault="00B958A6">
      <w:pPr>
        <w:spacing w:before="40"/>
        <w:ind w:left="964"/>
        <w:rPr>
          <w:rFonts w:ascii="Arial" w:eastAsia="Arial" w:hAnsi="Arial" w:cs="Arial"/>
        </w:rPr>
        <w:sectPr w:rsidR="00363A8E">
          <w:pgSz w:w="11920" w:h="16840"/>
          <w:pgMar w:top="580" w:right="0" w:bottom="280" w:left="0" w:header="720" w:footer="720" w:gutter="0"/>
          <w:cols w:space="720"/>
        </w:sect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ber of</w:t>
      </w:r>
      <w:r>
        <w:rPr>
          <w:rFonts w:ascii="Arial" w:eastAsia="Arial" w:hAnsi="Arial" w:cs="Arial"/>
          <w:color w:val="252525"/>
          <w:spacing w:val="-1"/>
        </w:rPr>
        <w:t xml:space="preserve"> K</w:t>
      </w:r>
      <w:r>
        <w:rPr>
          <w:rFonts w:ascii="Arial" w:eastAsia="Arial" w:hAnsi="Arial" w:cs="Arial"/>
          <w:color w:val="252525"/>
        </w:rPr>
        <w:t>inn</w:t>
      </w:r>
      <w:r>
        <w:rPr>
          <w:rFonts w:ascii="Arial" w:eastAsia="Arial" w:hAnsi="Arial" w:cs="Arial"/>
          <w:color w:val="252525"/>
          <w:spacing w:val="-1"/>
        </w:rPr>
        <w:t>ec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54"/>
        </w:rPr>
        <w:t xml:space="preserve"> </w:t>
      </w:r>
      <w:r>
        <w:rPr>
          <w:rFonts w:ascii="Arial" w:eastAsia="Arial" w:hAnsi="Arial" w:cs="Arial"/>
          <w:i/>
          <w:color w:val="252525"/>
        </w:rPr>
        <w:t xml:space="preserve">|  </w:t>
      </w:r>
      <w:hyperlink r:id="rId7">
        <w:r>
          <w:rPr>
            <w:rFonts w:ascii="Arial" w:eastAsia="Arial" w:hAnsi="Arial" w:cs="Arial"/>
            <w:color w:val="252525"/>
          </w:rPr>
          <w:t>www.</w:t>
        </w:r>
        <w:r>
          <w:rPr>
            <w:rFonts w:ascii="Arial" w:eastAsia="Arial" w:hAnsi="Arial" w:cs="Arial"/>
            <w:color w:val="252525"/>
            <w:spacing w:val="1"/>
          </w:rPr>
          <w:t>k</w:t>
        </w:r>
        <w:r>
          <w:rPr>
            <w:rFonts w:ascii="Arial" w:eastAsia="Arial" w:hAnsi="Arial" w:cs="Arial"/>
            <w:color w:val="252525"/>
            <w:spacing w:val="-1"/>
          </w:rPr>
          <w:t>i</w:t>
        </w:r>
        <w:r>
          <w:rPr>
            <w:rFonts w:ascii="Arial" w:eastAsia="Arial" w:hAnsi="Arial" w:cs="Arial"/>
            <w:color w:val="252525"/>
          </w:rPr>
          <w:t>n</w:t>
        </w:r>
        <w:r>
          <w:rPr>
            <w:rFonts w:ascii="Arial" w:eastAsia="Arial" w:hAnsi="Arial" w:cs="Arial"/>
            <w:color w:val="252525"/>
            <w:spacing w:val="-1"/>
          </w:rPr>
          <w:t>n</w:t>
        </w:r>
        <w:r>
          <w:rPr>
            <w:rFonts w:ascii="Arial" w:eastAsia="Arial" w:hAnsi="Arial" w:cs="Arial"/>
            <w:color w:val="252525"/>
          </w:rPr>
          <w:t>e</w:t>
        </w:r>
        <w:r>
          <w:rPr>
            <w:rFonts w:ascii="Arial" w:eastAsia="Arial" w:hAnsi="Arial" w:cs="Arial"/>
            <w:color w:val="252525"/>
            <w:spacing w:val="1"/>
          </w:rPr>
          <w:t>c</w:t>
        </w:r>
        <w:r>
          <w:rPr>
            <w:rFonts w:ascii="Arial" w:eastAsia="Arial" w:hAnsi="Arial" w:cs="Arial"/>
            <w:color w:val="252525"/>
          </w:rPr>
          <w:t>t.</w:t>
        </w:r>
        <w:r>
          <w:rPr>
            <w:rFonts w:ascii="Arial" w:eastAsia="Arial" w:hAnsi="Arial" w:cs="Arial"/>
            <w:color w:val="252525"/>
            <w:spacing w:val="1"/>
          </w:rPr>
          <w:t>c</w:t>
        </w:r>
        <w:r>
          <w:rPr>
            <w:rFonts w:ascii="Arial" w:eastAsia="Arial" w:hAnsi="Arial" w:cs="Arial"/>
            <w:color w:val="252525"/>
            <w:spacing w:val="-1"/>
          </w:rPr>
          <w:t>o</w:t>
        </w:r>
        <w:r>
          <w:rPr>
            <w:rFonts w:ascii="Arial" w:eastAsia="Arial" w:hAnsi="Arial" w:cs="Arial"/>
            <w:color w:val="252525"/>
          </w:rPr>
          <w:t>m.au</w:t>
        </w:r>
      </w:hyperlink>
    </w:p>
    <w:p w14:paraId="16A9FDEF" w14:textId="77777777" w:rsidR="00363A8E" w:rsidRDefault="00B958A6">
      <w:pPr>
        <w:spacing w:before="73" w:line="280" w:lineRule="exact"/>
        <w:ind w:left="104"/>
        <w:rPr>
          <w:rFonts w:ascii="Cambria" w:eastAsia="Cambria" w:hAnsi="Cambria" w:cs="Cambria"/>
          <w:sz w:val="26"/>
          <w:szCs w:val="26"/>
        </w:rPr>
      </w:pPr>
      <w:r>
        <w:lastRenderedPageBreak/>
        <w:pict w14:anchorId="73F1F35B">
          <v:group id="_x0000_s1039" style="position:absolute;left:0;text-align:left;margin-left:0;margin-top:0;width:595.3pt;height:841.9pt;z-index:-251659264;mso-position-horizontal-relative:page;mso-position-vertical-relative:page" coordsize="11906,16838">
            <v:shape id="_x0000_s1045" style="position:absolute;top:685;width:11900;height:0" coordorigin=",685" coordsize="11900,0" path="m,685r11900,e" filled="f" strokecolor="#a6a6a6" strokeweight=".58pt">
              <v:path arrowok="t"/>
            </v:shape>
            <v:shape id="_x0000_s1044" style="position:absolute;top:1040;width:11900;height:0" coordorigin=",1040" coordsize="11900,0" path="m,1040r11900,e" filled="f" strokecolor="#a6a6a6" strokeweight=".58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-18;top:18;width:649;height:16820">
              <v:imagedata r:id="rId8" o:title=""/>
            </v:shape>
            <v:shape id="_x0000_s1042" style="position:absolute;left:530;top:18;width:6;height:16820" coordorigin="530,18" coordsize="6,16820" path="m536,16838l530,18e" filled="f" strokecolor="white" strokeweight=".25pt">
              <v:path arrowok="t"/>
            </v:shape>
            <v:shape id="_x0000_s1041" style="position:absolute;left:458;width:26;height:16838" coordorigin="458" coordsize="26,16838" path="m479,l458,r6,16838l485,16838,479,xe" stroked="f">
              <v:path arrowok="t"/>
            </v:shape>
            <v:shape id="_x0000_s1040" style="position:absolute;left:419;width:26;height:16838" coordorigin="419" coordsize="26,16838" path="m439,l419,r6,16838l445,16838,439,xe" stroked="f">
              <v:path arrowok="t"/>
            </v:shape>
            <w10:wrap anchorx="page" anchory="page"/>
          </v:group>
        </w:pic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Emp</w:t>
      </w:r>
      <w:r>
        <w:rPr>
          <w:rFonts w:ascii="Cambria" w:eastAsia="Cambria" w:hAnsi="Cambria" w:cs="Cambria"/>
          <w:b/>
          <w:color w:val="001F5F"/>
          <w:spacing w:val="-1"/>
          <w:position w:val="-1"/>
          <w:sz w:val="26"/>
          <w:szCs w:val="26"/>
        </w:rPr>
        <w:t>l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oy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m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ent His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t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o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r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y</w:t>
      </w:r>
    </w:p>
    <w:p w14:paraId="127F7BD7" w14:textId="77777777" w:rsidR="00363A8E" w:rsidRDefault="00363A8E">
      <w:pPr>
        <w:spacing w:before="8" w:line="140" w:lineRule="exact"/>
        <w:rPr>
          <w:sz w:val="14"/>
          <w:szCs w:val="14"/>
        </w:rPr>
      </w:pPr>
    </w:p>
    <w:p w14:paraId="3FBE9B8E" w14:textId="77777777" w:rsidR="00363A8E" w:rsidRDefault="00363A8E">
      <w:pPr>
        <w:spacing w:line="200" w:lineRule="exact"/>
      </w:pPr>
    </w:p>
    <w:p w14:paraId="0E62761F" w14:textId="77777777" w:rsidR="00363A8E" w:rsidRDefault="00B958A6">
      <w:pPr>
        <w:spacing w:before="33"/>
        <w:ind w:left="104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2003 - 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C</w:t>
      </w:r>
      <w:r>
        <w:rPr>
          <w:rFonts w:ascii="Arial" w:eastAsia="Arial" w:hAnsi="Arial" w:cs="Arial"/>
          <w:b/>
          <w:color w:val="252525"/>
          <w:sz w:val="21"/>
          <w:szCs w:val="21"/>
        </w:rPr>
        <w:t>ur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re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nt                        </w:t>
      </w:r>
      <w:r>
        <w:rPr>
          <w:rFonts w:ascii="Arial" w:eastAsia="Arial" w:hAnsi="Arial" w:cs="Arial"/>
          <w:b/>
          <w:color w:val="252525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FIT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4 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L</w:t>
      </w:r>
      <w:r>
        <w:rPr>
          <w:rFonts w:ascii="Arial" w:eastAsia="Arial" w:hAnsi="Arial" w:cs="Arial"/>
          <w:b/>
          <w:color w:val="252525"/>
          <w:sz w:val="21"/>
          <w:szCs w:val="21"/>
        </w:rPr>
        <w:t>IFE</w:t>
      </w:r>
    </w:p>
    <w:p w14:paraId="725A4D70" w14:textId="77777777" w:rsidR="00363A8E" w:rsidRDefault="00B958A6">
      <w:pPr>
        <w:spacing w:line="200" w:lineRule="exact"/>
        <w:ind w:left="29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pacing w:val="-1"/>
          <w:sz w:val="18"/>
          <w:szCs w:val="18"/>
        </w:rPr>
        <w:t>23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2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p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ea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n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Hi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252525"/>
          <w:spacing w:val="2"/>
          <w:sz w:val="18"/>
          <w:szCs w:val="18"/>
        </w:rPr>
        <w:t>h</w:t>
      </w:r>
      <w:r>
        <w:rPr>
          <w:rFonts w:ascii="Arial" w:eastAsia="Arial" w:hAnsi="Arial" w:cs="Arial"/>
          <w:color w:val="252525"/>
          <w:spacing w:val="-3"/>
          <w:sz w:val="18"/>
          <w:szCs w:val="18"/>
        </w:rPr>
        <w:t>w</w:t>
      </w:r>
      <w:r>
        <w:rPr>
          <w:rFonts w:ascii="Arial" w:eastAsia="Arial" w:hAnsi="Arial" w:cs="Arial"/>
          <w:color w:val="252525"/>
          <w:spacing w:val="2"/>
          <w:sz w:val="18"/>
          <w:szCs w:val="18"/>
        </w:rPr>
        <w:t>a</w:t>
      </w:r>
      <w:r>
        <w:rPr>
          <w:rFonts w:ascii="Arial" w:eastAsia="Arial" w:hAnsi="Arial" w:cs="Arial"/>
          <w:color w:val="252525"/>
          <w:spacing w:val="-2"/>
          <w:sz w:val="18"/>
          <w:szCs w:val="18"/>
        </w:rPr>
        <w:t>y</w:t>
      </w:r>
      <w:r>
        <w:rPr>
          <w:rFonts w:ascii="Arial" w:eastAsia="Arial" w:hAnsi="Arial" w:cs="Arial"/>
          <w:color w:val="252525"/>
          <w:sz w:val="18"/>
          <w:szCs w:val="18"/>
        </w:rPr>
        <w:t>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S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z w:val="18"/>
          <w:szCs w:val="18"/>
        </w:rPr>
        <w:t>f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d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319</w:t>
      </w:r>
      <w:r>
        <w:rPr>
          <w:rFonts w:ascii="Arial" w:eastAsia="Arial" w:hAnsi="Arial" w:cs="Arial"/>
          <w:color w:val="252525"/>
          <w:sz w:val="18"/>
          <w:szCs w:val="18"/>
        </w:rPr>
        <w:t>8</w:t>
      </w:r>
    </w:p>
    <w:p w14:paraId="0D59BB26" w14:textId="77777777" w:rsidR="00363A8E" w:rsidRDefault="00363A8E">
      <w:pPr>
        <w:spacing w:before="6" w:line="100" w:lineRule="exact"/>
        <w:rPr>
          <w:sz w:val="11"/>
          <w:szCs w:val="11"/>
        </w:rPr>
      </w:pPr>
    </w:p>
    <w:p w14:paraId="466D6537" w14:textId="77777777" w:rsidR="00363A8E" w:rsidRDefault="00B958A6">
      <w:pPr>
        <w:spacing w:line="220" w:lineRule="exact"/>
        <w:ind w:left="298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spacing w:val="-1"/>
          <w:position w:val="-1"/>
        </w:rPr>
        <w:t>P</w:t>
      </w:r>
      <w:r>
        <w:rPr>
          <w:rFonts w:ascii="Arial" w:eastAsia="Arial" w:hAnsi="Arial" w:cs="Arial"/>
          <w:b/>
          <w:color w:val="252525"/>
          <w:position w:val="-1"/>
        </w:rPr>
        <w:t>ersonal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 xml:space="preserve"> </w:t>
      </w:r>
      <w:r>
        <w:rPr>
          <w:rFonts w:ascii="Arial" w:eastAsia="Arial" w:hAnsi="Arial" w:cs="Arial"/>
          <w:b/>
          <w:color w:val="252525"/>
          <w:position w:val="-1"/>
        </w:rPr>
        <w:t>Tr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a</w:t>
      </w:r>
      <w:r>
        <w:rPr>
          <w:rFonts w:ascii="Arial" w:eastAsia="Arial" w:hAnsi="Arial" w:cs="Arial"/>
          <w:b/>
          <w:color w:val="252525"/>
          <w:position w:val="-1"/>
        </w:rPr>
        <w:t>iner/Fitne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s</w:t>
      </w:r>
      <w:r>
        <w:rPr>
          <w:rFonts w:ascii="Arial" w:eastAsia="Arial" w:hAnsi="Arial" w:cs="Arial"/>
          <w:b/>
          <w:color w:val="252525"/>
          <w:position w:val="-1"/>
        </w:rPr>
        <w:t>s Instru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c</w:t>
      </w:r>
      <w:r>
        <w:rPr>
          <w:rFonts w:ascii="Arial" w:eastAsia="Arial" w:hAnsi="Arial" w:cs="Arial"/>
          <w:b/>
          <w:color w:val="252525"/>
          <w:position w:val="-1"/>
        </w:rPr>
        <w:t>tor</w:t>
      </w:r>
      <w:r>
        <w:rPr>
          <w:rFonts w:ascii="Arial" w:eastAsia="Arial" w:hAnsi="Arial" w:cs="Arial"/>
          <w:b/>
          <w:color w:val="252525"/>
          <w:spacing w:val="-2"/>
          <w:position w:val="-1"/>
        </w:rPr>
        <w:t>/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B</w:t>
      </w:r>
      <w:r>
        <w:rPr>
          <w:rFonts w:ascii="Arial" w:eastAsia="Arial" w:hAnsi="Arial" w:cs="Arial"/>
          <w:b/>
          <w:color w:val="252525"/>
          <w:position w:val="-1"/>
        </w:rPr>
        <w:t xml:space="preserve">usiness </w:t>
      </w:r>
      <w:r>
        <w:rPr>
          <w:rFonts w:ascii="Arial" w:eastAsia="Arial" w:hAnsi="Arial" w:cs="Arial"/>
          <w:b/>
          <w:color w:val="252525"/>
          <w:spacing w:val="-4"/>
          <w:position w:val="-1"/>
        </w:rPr>
        <w:t>O</w:t>
      </w:r>
      <w:r>
        <w:rPr>
          <w:rFonts w:ascii="Arial" w:eastAsia="Arial" w:hAnsi="Arial" w:cs="Arial"/>
          <w:b/>
          <w:color w:val="252525"/>
          <w:spacing w:val="1"/>
          <w:position w:val="-1"/>
        </w:rPr>
        <w:t>w</w:t>
      </w:r>
      <w:r>
        <w:rPr>
          <w:rFonts w:ascii="Arial" w:eastAsia="Arial" w:hAnsi="Arial" w:cs="Arial"/>
          <w:b/>
          <w:color w:val="252525"/>
          <w:position w:val="-1"/>
        </w:rPr>
        <w:t>ner</w:t>
      </w:r>
    </w:p>
    <w:p w14:paraId="6DD0C299" w14:textId="77777777" w:rsidR="00363A8E" w:rsidRDefault="00B958A6">
      <w:pPr>
        <w:spacing w:before="96"/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7CC65CB1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et-up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mana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 outd</w:t>
      </w:r>
      <w:r>
        <w:rPr>
          <w:rFonts w:ascii="Arial" w:eastAsia="Arial" w:hAnsi="Arial" w:cs="Arial"/>
          <w:color w:val="252525"/>
          <w:spacing w:val="-1"/>
        </w:rPr>
        <w:t>oo</w:t>
      </w:r>
      <w:r>
        <w:rPr>
          <w:rFonts w:ascii="Arial" w:eastAsia="Arial" w:hAnsi="Arial" w:cs="Arial"/>
          <w:color w:val="252525"/>
        </w:rPr>
        <w:t>r pe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nal tra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ning b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ine</w:t>
      </w:r>
      <w:r>
        <w:rPr>
          <w:rFonts w:ascii="Arial" w:eastAsia="Arial" w:hAnsi="Arial" w:cs="Arial"/>
          <w:color w:val="252525"/>
          <w:spacing w:val="-1"/>
        </w:rPr>
        <w:t>ss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ing with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grou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s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s of</w:t>
      </w:r>
      <w:r>
        <w:rPr>
          <w:rFonts w:ascii="Arial" w:eastAsia="Arial" w:hAnsi="Arial" w:cs="Arial"/>
          <w:color w:val="252525"/>
          <w:spacing w:val="-1"/>
        </w:rPr>
        <w:t xml:space="preserve"> v</w:t>
      </w:r>
      <w:r>
        <w:rPr>
          <w:rFonts w:ascii="Arial" w:eastAsia="Arial" w:hAnsi="Arial" w:cs="Arial"/>
          <w:color w:val="252525"/>
        </w:rPr>
        <w:t>ario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</w:rPr>
        <w:t>ag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0DEEEE8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p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monitor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gr</w:t>
      </w:r>
      <w:r>
        <w:rPr>
          <w:rFonts w:ascii="Arial" w:eastAsia="Arial" w:hAnsi="Arial" w:cs="Arial"/>
          <w:color w:val="252525"/>
        </w:rPr>
        <w:t>ams tail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 xml:space="preserve">red 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o the initial and on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 xml:space="preserve">oing 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s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lien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38016D1" w14:textId="77777777" w:rsidR="00363A8E" w:rsidRDefault="00B958A6">
      <w:pPr>
        <w:ind w:left="388" w:right="648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</w:rPr>
        <w:t xml:space="preserve">s the 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abilities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iduals th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gh we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ghing,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mea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ur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d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ting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fitne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s 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ts to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ec</w:t>
      </w:r>
      <w:r>
        <w:rPr>
          <w:rFonts w:ascii="Arial" w:eastAsia="Arial" w:hAnsi="Arial" w:cs="Arial"/>
          <w:color w:val="252525"/>
        </w:rPr>
        <w:t>k blo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d pr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he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rt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rate and l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 xml:space="preserve">ng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it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.</w:t>
      </w:r>
    </w:p>
    <w:p w14:paraId="43F83647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train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ng and </w:t>
      </w:r>
      <w:r>
        <w:rPr>
          <w:rFonts w:ascii="Arial" w:eastAsia="Arial" w:hAnsi="Arial" w:cs="Arial"/>
          <w:color w:val="252525"/>
          <w:spacing w:val="-1"/>
        </w:rPr>
        <w:t>as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an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e to 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 xml:space="preserve">s and 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ups by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ep</w:t>
      </w:r>
      <w:r>
        <w:rPr>
          <w:rFonts w:ascii="Arial" w:eastAsia="Arial" w:hAnsi="Arial" w:cs="Arial"/>
          <w:color w:val="252525"/>
          <w:spacing w:val="-1"/>
        </w:rPr>
        <w:t>ar</w:t>
      </w:r>
      <w:r>
        <w:rPr>
          <w:rFonts w:ascii="Arial" w:eastAsia="Arial" w:hAnsi="Arial" w:cs="Arial"/>
          <w:color w:val="252525"/>
        </w:rPr>
        <w:t>ing a routi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24472048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pe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nal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for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ding to a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 and le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 of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fitne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</w:rPr>
        <w:t>.</w:t>
      </w:r>
    </w:p>
    <w:p w14:paraId="57AE1F81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tion in a 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ar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</w:t>
      </w:r>
      <w:r>
        <w:rPr>
          <w:rFonts w:ascii="Arial" w:eastAsia="Arial" w:hAnsi="Arial" w:cs="Arial"/>
          <w:color w:val="252525"/>
          <w:spacing w:val="1"/>
        </w:rPr>
        <w:t>i</w:t>
      </w:r>
      <w:r>
        <w:rPr>
          <w:rFonts w:ascii="Arial" w:eastAsia="Arial" w:hAnsi="Arial" w:cs="Arial"/>
          <w:color w:val="252525"/>
        </w:rPr>
        <w:t>tne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4DFB7E4A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tailo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ed fitne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training for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amed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c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4428C256" w14:textId="77777777" w:rsidR="00363A8E" w:rsidRDefault="00363A8E">
      <w:pPr>
        <w:spacing w:before="8" w:line="100" w:lineRule="exact"/>
        <w:rPr>
          <w:sz w:val="10"/>
          <w:szCs w:val="10"/>
        </w:rPr>
      </w:pPr>
    </w:p>
    <w:p w14:paraId="6AB434D5" w14:textId="77777777" w:rsidR="00363A8E" w:rsidRDefault="00363A8E">
      <w:pPr>
        <w:spacing w:line="200" w:lineRule="exact"/>
      </w:pPr>
    </w:p>
    <w:p w14:paraId="1E5BB62F" w14:textId="77777777" w:rsidR="00363A8E" w:rsidRDefault="00363A8E">
      <w:pPr>
        <w:spacing w:line="200" w:lineRule="exact"/>
      </w:pPr>
    </w:p>
    <w:p w14:paraId="3F68E4A4" w14:textId="77777777" w:rsidR="00363A8E" w:rsidRDefault="00B958A6">
      <w:pPr>
        <w:ind w:left="10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2008 - 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C</w:t>
      </w:r>
      <w:r>
        <w:rPr>
          <w:rFonts w:ascii="Arial" w:eastAsia="Arial" w:hAnsi="Arial" w:cs="Arial"/>
          <w:b/>
          <w:color w:val="252525"/>
          <w:sz w:val="21"/>
          <w:szCs w:val="21"/>
        </w:rPr>
        <w:t>ur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re</w:t>
      </w:r>
      <w:r>
        <w:rPr>
          <w:rFonts w:ascii="Arial" w:eastAsia="Arial" w:hAnsi="Arial" w:cs="Arial"/>
          <w:b/>
          <w:color w:val="252525"/>
          <w:sz w:val="21"/>
          <w:szCs w:val="21"/>
        </w:rPr>
        <w:t>nt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                        </w:t>
      </w:r>
      <w:r>
        <w:rPr>
          <w:rFonts w:ascii="Arial" w:eastAsia="Arial" w:hAnsi="Arial" w:cs="Arial"/>
          <w:b/>
          <w:color w:val="252525"/>
          <w:spacing w:val="1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ST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LEO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NARD</w:t>
      </w:r>
      <w:r>
        <w:rPr>
          <w:rFonts w:ascii="Arial" w:eastAsia="Arial" w:hAnsi="Arial" w:cs="Arial"/>
          <w:b/>
          <w:color w:val="252525"/>
          <w:sz w:val="21"/>
          <w:szCs w:val="21"/>
        </w:rPr>
        <w:t>S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C</w:t>
      </w:r>
      <w:r>
        <w:rPr>
          <w:rFonts w:ascii="Arial" w:eastAsia="Arial" w:hAnsi="Arial" w:cs="Arial"/>
          <w:b/>
          <w:color w:val="252525"/>
          <w:sz w:val="21"/>
          <w:szCs w:val="21"/>
        </w:rPr>
        <w:t>OLLEGE</w:t>
      </w:r>
      <w:r>
        <w:rPr>
          <w:rFonts w:ascii="Arial" w:eastAsia="Arial" w:hAnsi="Arial" w:cs="Arial"/>
          <w:b/>
          <w:color w:val="252525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</w:rPr>
        <w:t>|</w:t>
      </w:r>
      <w:r>
        <w:rPr>
          <w:rFonts w:ascii="Arial" w:eastAsia="Arial" w:hAnsi="Arial" w:cs="Arial"/>
          <w:b/>
          <w:color w:val="252525"/>
          <w:spacing w:val="52"/>
        </w:rPr>
        <w:t xml:space="preserve"> </w:t>
      </w:r>
      <w:hyperlink r:id="rId9"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ww</w:t>
        </w:r>
        <w:r>
          <w:rPr>
            <w:rFonts w:ascii="Arial" w:eastAsia="Arial" w:hAnsi="Arial" w:cs="Arial"/>
            <w:b/>
            <w:color w:val="252525"/>
            <w:spacing w:val="3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.s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tl</w:t>
        </w:r>
        <w:r>
          <w:rPr>
            <w:rFonts w:ascii="Arial" w:eastAsia="Arial" w:hAnsi="Arial" w:cs="Arial"/>
            <w:b/>
            <w:color w:val="252525"/>
            <w:spacing w:val="-2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on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ar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d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s</w:t>
        </w:r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-3"/>
            <w:sz w:val="18"/>
            <w:szCs w:val="18"/>
          </w:rPr>
          <w:t>v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i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c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d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u.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u</w:t>
        </w:r>
      </w:hyperlink>
    </w:p>
    <w:p w14:paraId="361850EE" w14:textId="77777777" w:rsidR="00363A8E" w:rsidRDefault="00B958A6">
      <w:pPr>
        <w:spacing w:line="200" w:lineRule="exact"/>
        <w:ind w:left="2950" w:right="428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pacing w:val="-1"/>
          <w:sz w:val="18"/>
          <w:szCs w:val="18"/>
        </w:rPr>
        <w:t>6</w:t>
      </w:r>
      <w:r>
        <w:rPr>
          <w:rFonts w:ascii="Arial" w:eastAsia="Arial" w:hAnsi="Arial" w:cs="Arial"/>
          <w:color w:val="252525"/>
          <w:sz w:val="18"/>
          <w:szCs w:val="18"/>
        </w:rPr>
        <w:t>5 Ri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v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z w:val="18"/>
          <w:szCs w:val="18"/>
        </w:rPr>
        <w:t>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d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oad</w:t>
      </w:r>
      <w:r>
        <w:rPr>
          <w:rFonts w:ascii="Arial" w:eastAsia="Arial" w:hAnsi="Arial" w:cs="Arial"/>
          <w:color w:val="252525"/>
          <w:sz w:val="18"/>
          <w:szCs w:val="18"/>
        </w:rPr>
        <w:t>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B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h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>l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e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317</w:t>
      </w:r>
      <w:r>
        <w:rPr>
          <w:rFonts w:ascii="Arial" w:eastAsia="Arial" w:hAnsi="Arial" w:cs="Arial"/>
          <w:color w:val="252525"/>
          <w:sz w:val="18"/>
          <w:szCs w:val="18"/>
        </w:rPr>
        <w:t>5</w:t>
      </w:r>
    </w:p>
    <w:p w14:paraId="5DE57CC5" w14:textId="77777777" w:rsidR="00363A8E" w:rsidRDefault="00363A8E">
      <w:pPr>
        <w:spacing w:before="1" w:line="160" w:lineRule="exact"/>
        <w:rPr>
          <w:sz w:val="16"/>
          <w:szCs w:val="16"/>
        </w:rPr>
      </w:pPr>
    </w:p>
    <w:p w14:paraId="47F08841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</w:rPr>
        <w:t xml:space="preserve">2008 - </w:t>
      </w:r>
      <w:r>
        <w:rPr>
          <w:rFonts w:ascii="Arial" w:eastAsia="Arial" w:hAnsi="Arial" w:cs="Arial"/>
          <w:b/>
          <w:color w:val="252525"/>
          <w:spacing w:val="-1"/>
        </w:rPr>
        <w:t>2</w:t>
      </w:r>
      <w:r>
        <w:rPr>
          <w:rFonts w:ascii="Arial" w:eastAsia="Arial" w:hAnsi="Arial" w:cs="Arial"/>
          <w:b/>
          <w:color w:val="252525"/>
        </w:rPr>
        <w:t xml:space="preserve">009                               </w:t>
      </w:r>
      <w:r>
        <w:rPr>
          <w:rFonts w:ascii="Arial" w:eastAsia="Arial" w:hAnsi="Arial" w:cs="Arial"/>
          <w:b/>
          <w:color w:val="252525"/>
          <w:spacing w:val="38"/>
        </w:rPr>
        <w:t xml:space="preserve"> </w:t>
      </w:r>
      <w:r>
        <w:rPr>
          <w:rFonts w:ascii="Arial" w:eastAsia="Arial" w:hAnsi="Arial" w:cs="Arial"/>
          <w:b/>
          <w:color w:val="252525"/>
          <w:spacing w:val="-1"/>
        </w:rPr>
        <w:t>P</w:t>
      </w:r>
      <w:r>
        <w:rPr>
          <w:rFonts w:ascii="Arial" w:eastAsia="Arial" w:hAnsi="Arial" w:cs="Arial"/>
          <w:b/>
          <w:color w:val="252525"/>
          <w:spacing w:val="1"/>
        </w:rPr>
        <w:t>h</w:t>
      </w:r>
      <w:r>
        <w:rPr>
          <w:rFonts w:ascii="Arial" w:eastAsia="Arial" w:hAnsi="Arial" w:cs="Arial"/>
          <w:b/>
          <w:color w:val="252525"/>
          <w:spacing w:val="-4"/>
        </w:rPr>
        <w:t>y</w:t>
      </w:r>
      <w:r>
        <w:rPr>
          <w:rFonts w:ascii="Arial" w:eastAsia="Arial" w:hAnsi="Arial" w:cs="Arial"/>
          <w:b/>
          <w:color w:val="252525"/>
          <w:spacing w:val="1"/>
        </w:rPr>
        <w:t>s</w:t>
      </w:r>
      <w:r>
        <w:rPr>
          <w:rFonts w:ascii="Arial" w:eastAsia="Arial" w:hAnsi="Arial" w:cs="Arial"/>
          <w:b/>
          <w:color w:val="252525"/>
        </w:rPr>
        <w:t>ical</w:t>
      </w:r>
      <w:r>
        <w:rPr>
          <w:rFonts w:ascii="Arial" w:eastAsia="Arial" w:hAnsi="Arial" w:cs="Arial"/>
          <w:b/>
          <w:color w:val="252525"/>
          <w:spacing w:val="-1"/>
        </w:rPr>
        <w:t xml:space="preserve"> E</w:t>
      </w:r>
      <w:r>
        <w:rPr>
          <w:rFonts w:ascii="Arial" w:eastAsia="Arial" w:hAnsi="Arial" w:cs="Arial"/>
          <w:b/>
          <w:color w:val="252525"/>
          <w:spacing w:val="1"/>
        </w:rPr>
        <w:t>d</w:t>
      </w:r>
      <w:r>
        <w:rPr>
          <w:rFonts w:ascii="Arial" w:eastAsia="Arial" w:hAnsi="Arial" w:cs="Arial"/>
          <w:b/>
          <w:color w:val="252525"/>
        </w:rPr>
        <w:t xml:space="preserve">ucation </w:t>
      </w:r>
      <w:r>
        <w:rPr>
          <w:rFonts w:ascii="Arial" w:eastAsia="Arial" w:hAnsi="Arial" w:cs="Arial"/>
          <w:b/>
          <w:color w:val="252525"/>
          <w:spacing w:val="-1"/>
        </w:rPr>
        <w:t>T</w:t>
      </w:r>
      <w:r>
        <w:rPr>
          <w:rFonts w:ascii="Arial" w:eastAsia="Arial" w:hAnsi="Arial" w:cs="Arial"/>
          <w:b/>
          <w:color w:val="252525"/>
        </w:rPr>
        <w:t>ea</w:t>
      </w:r>
      <w:r>
        <w:rPr>
          <w:rFonts w:ascii="Arial" w:eastAsia="Arial" w:hAnsi="Arial" w:cs="Arial"/>
          <w:b/>
          <w:color w:val="252525"/>
          <w:spacing w:val="-1"/>
        </w:rPr>
        <w:t>c</w:t>
      </w:r>
      <w:r>
        <w:rPr>
          <w:rFonts w:ascii="Arial" w:eastAsia="Arial" w:hAnsi="Arial" w:cs="Arial"/>
          <w:b/>
          <w:color w:val="252525"/>
        </w:rPr>
        <w:t>her (</w:t>
      </w:r>
      <w:r>
        <w:rPr>
          <w:rFonts w:ascii="Arial" w:eastAsia="Arial" w:hAnsi="Arial" w:cs="Arial"/>
          <w:b/>
          <w:color w:val="252525"/>
          <w:spacing w:val="-1"/>
        </w:rPr>
        <w:t>P</w:t>
      </w:r>
      <w:r>
        <w:rPr>
          <w:rFonts w:ascii="Arial" w:eastAsia="Arial" w:hAnsi="Arial" w:cs="Arial"/>
          <w:b/>
          <w:color w:val="252525"/>
        </w:rPr>
        <w:t>a</w:t>
      </w:r>
      <w:r>
        <w:rPr>
          <w:rFonts w:ascii="Arial" w:eastAsia="Arial" w:hAnsi="Arial" w:cs="Arial"/>
          <w:b/>
          <w:color w:val="252525"/>
          <w:spacing w:val="-1"/>
        </w:rPr>
        <w:t>r</w:t>
      </w:r>
      <w:r>
        <w:rPr>
          <w:rFonts w:ascii="Arial" w:eastAsia="Arial" w:hAnsi="Arial" w:cs="Arial"/>
          <w:b/>
          <w:color w:val="252525"/>
        </w:rPr>
        <w:t>t</w:t>
      </w:r>
      <w:r>
        <w:rPr>
          <w:rFonts w:ascii="Arial" w:eastAsia="Arial" w:hAnsi="Arial" w:cs="Arial"/>
          <w:b/>
          <w:color w:val="252525"/>
          <w:spacing w:val="-1"/>
        </w:rPr>
        <w:t>-</w:t>
      </w:r>
      <w:r>
        <w:rPr>
          <w:rFonts w:ascii="Arial" w:eastAsia="Arial" w:hAnsi="Arial" w:cs="Arial"/>
          <w:b/>
          <w:color w:val="252525"/>
        </w:rPr>
        <w:t>ti</w:t>
      </w:r>
      <w:r>
        <w:rPr>
          <w:rFonts w:ascii="Arial" w:eastAsia="Arial" w:hAnsi="Arial" w:cs="Arial"/>
          <w:b/>
          <w:color w:val="252525"/>
          <w:spacing w:val="-1"/>
        </w:rPr>
        <w:t>m</w:t>
      </w:r>
      <w:r>
        <w:rPr>
          <w:rFonts w:ascii="Arial" w:eastAsia="Arial" w:hAnsi="Arial" w:cs="Arial"/>
          <w:b/>
          <w:color w:val="252525"/>
        </w:rPr>
        <w:t>e Co</w:t>
      </w:r>
      <w:r>
        <w:rPr>
          <w:rFonts w:ascii="Arial" w:eastAsia="Arial" w:hAnsi="Arial" w:cs="Arial"/>
          <w:b/>
          <w:color w:val="252525"/>
          <w:spacing w:val="-1"/>
        </w:rPr>
        <w:t>n</w:t>
      </w:r>
      <w:r>
        <w:rPr>
          <w:rFonts w:ascii="Arial" w:eastAsia="Arial" w:hAnsi="Arial" w:cs="Arial"/>
          <w:b/>
          <w:color w:val="252525"/>
        </w:rPr>
        <w:t>tra</w:t>
      </w:r>
      <w:r>
        <w:rPr>
          <w:rFonts w:ascii="Arial" w:eastAsia="Arial" w:hAnsi="Arial" w:cs="Arial"/>
          <w:b/>
          <w:color w:val="252525"/>
          <w:spacing w:val="-1"/>
        </w:rPr>
        <w:t>c</w:t>
      </w:r>
      <w:r>
        <w:rPr>
          <w:rFonts w:ascii="Arial" w:eastAsia="Arial" w:hAnsi="Arial" w:cs="Arial"/>
          <w:b/>
          <w:color w:val="252525"/>
        </w:rPr>
        <w:t>t)</w:t>
      </w:r>
    </w:p>
    <w:p w14:paraId="71A7F4A9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</w:rPr>
        <w:t>2010 -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>Cur</w:t>
      </w:r>
      <w:r>
        <w:rPr>
          <w:rFonts w:ascii="Arial" w:eastAsia="Arial" w:hAnsi="Arial" w:cs="Arial"/>
          <w:b/>
          <w:color w:val="252525"/>
          <w:spacing w:val="-1"/>
        </w:rPr>
        <w:t>re</w:t>
      </w:r>
      <w:r>
        <w:rPr>
          <w:rFonts w:ascii="Arial" w:eastAsia="Arial" w:hAnsi="Arial" w:cs="Arial"/>
          <w:b/>
          <w:color w:val="252525"/>
        </w:rPr>
        <w:t xml:space="preserve">nt                          </w:t>
      </w:r>
      <w:r>
        <w:rPr>
          <w:rFonts w:ascii="Arial" w:eastAsia="Arial" w:hAnsi="Arial" w:cs="Arial"/>
          <w:b/>
          <w:color w:val="252525"/>
          <w:spacing w:val="39"/>
        </w:rPr>
        <w:t xml:space="preserve"> </w:t>
      </w:r>
      <w:r>
        <w:rPr>
          <w:rFonts w:ascii="Arial" w:eastAsia="Arial" w:hAnsi="Arial" w:cs="Arial"/>
          <w:b/>
          <w:color w:val="252525"/>
        </w:rPr>
        <w:t>Junior,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 xml:space="preserve">Middle &amp; </w:t>
      </w:r>
      <w:r>
        <w:rPr>
          <w:rFonts w:ascii="Arial" w:eastAsia="Arial" w:hAnsi="Arial" w:cs="Arial"/>
          <w:b/>
          <w:color w:val="252525"/>
          <w:spacing w:val="-1"/>
        </w:rPr>
        <w:t>S</w:t>
      </w:r>
      <w:r>
        <w:rPr>
          <w:rFonts w:ascii="Arial" w:eastAsia="Arial" w:hAnsi="Arial" w:cs="Arial"/>
          <w:b/>
          <w:color w:val="252525"/>
        </w:rPr>
        <w:t xml:space="preserve">enior </w:t>
      </w:r>
      <w:r>
        <w:rPr>
          <w:rFonts w:ascii="Arial" w:eastAsia="Arial" w:hAnsi="Arial" w:cs="Arial"/>
          <w:b/>
          <w:color w:val="252525"/>
          <w:spacing w:val="-1"/>
        </w:rPr>
        <w:t>S</w:t>
      </w:r>
      <w:r>
        <w:rPr>
          <w:rFonts w:ascii="Arial" w:eastAsia="Arial" w:hAnsi="Arial" w:cs="Arial"/>
          <w:b/>
          <w:color w:val="252525"/>
        </w:rPr>
        <w:t>chool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>Tea</w:t>
      </w:r>
      <w:r>
        <w:rPr>
          <w:rFonts w:ascii="Arial" w:eastAsia="Arial" w:hAnsi="Arial" w:cs="Arial"/>
          <w:b/>
          <w:color w:val="252525"/>
          <w:spacing w:val="-1"/>
        </w:rPr>
        <w:t>c</w:t>
      </w:r>
      <w:r>
        <w:rPr>
          <w:rFonts w:ascii="Arial" w:eastAsia="Arial" w:hAnsi="Arial" w:cs="Arial"/>
          <w:b/>
          <w:color w:val="252525"/>
        </w:rPr>
        <w:t>her - Various</w:t>
      </w:r>
      <w:r>
        <w:rPr>
          <w:rFonts w:ascii="Arial" w:eastAsia="Arial" w:hAnsi="Arial" w:cs="Arial"/>
          <w:b/>
          <w:color w:val="252525"/>
          <w:spacing w:val="-1"/>
        </w:rPr>
        <w:t xml:space="preserve"> S</w:t>
      </w:r>
      <w:r>
        <w:rPr>
          <w:rFonts w:ascii="Arial" w:eastAsia="Arial" w:hAnsi="Arial" w:cs="Arial"/>
          <w:b/>
          <w:color w:val="252525"/>
        </w:rPr>
        <w:t>ubject A</w:t>
      </w:r>
      <w:r>
        <w:rPr>
          <w:rFonts w:ascii="Arial" w:eastAsia="Arial" w:hAnsi="Arial" w:cs="Arial"/>
          <w:b/>
          <w:color w:val="252525"/>
          <w:spacing w:val="-1"/>
        </w:rPr>
        <w:t>re</w:t>
      </w:r>
      <w:r>
        <w:rPr>
          <w:rFonts w:ascii="Arial" w:eastAsia="Arial" w:hAnsi="Arial" w:cs="Arial"/>
          <w:b/>
          <w:color w:val="252525"/>
        </w:rPr>
        <w:t>as (</w:t>
      </w:r>
      <w:r>
        <w:rPr>
          <w:rFonts w:ascii="Arial" w:eastAsia="Arial" w:hAnsi="Arial" w:cs="Arial"/>
          <w:b/>
          <w:color w:val="252525"/>
          <w:spacing w:val="-1"/>
        </w:rPr>
        <w:t>C</w:t>
      </w:r>
      <w:r>
        <w:rPr>
          <w:rFonts w:ascii="Arial" w:eastAsia="Arial" w:hAnsi="Arial" w:cs="Arial"/>
          <w:b/>
          <w:color w:val="252525"/>
        </w:rPr>
        <w:t>as</w:t>
      </w:r>
      <w:r>
        <w:rPr>
          <w:rFonts w:ascii="Arial" w:eastAsia="Arial" w:hAnsi="Arial" w:cs="Arial"/>
          <w:b/>
          <w:color w:val="252525"/>
          <w:spacing w:val="-1"/>
        </w:rPr>
        <w:t>u</w:t>
      </w:r>
      <w:r>
        <w:rPr>
          <w:rFonts w:ascii="Arial" w:eastAsia="Arial" w:hAnsi="Arial" w:cs="Arial"/>
          <w:b/>
          <w:color w:val="252525"/>
        </w:rPr>
        <w:t>al)</w:t>
      </w:r>
    </w:p>
    <w:p w14:paraId="5361E96F" w14:textId="77777777" w:rsidR="00363A8E" w:rsidRDefault="00363A8E">
      <w:pPr>
        <w:spacing w:before="4" w:line="180" w:lineRule="exact"/>
        <w:rPr>
          <w:sz w:val="18"/>
          <w:szCs w:val="18"/>
        </w:rPr>
      </w:pPr>
    </w:p>
    <w:p w14:paraId="6E4532D8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6FBC7B68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ion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hi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hly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e,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inno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  <w:spacing w:val="1"/>
        </w:rPr>
        <w:t>a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al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ation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ms b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ed 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 I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</w:rPr>
        <w:t>/</w:t>
      </w:r>
      <w:r>
        <w:rPr>
          <w:rFonts w:ascii="Arial" w:eastAsia="Arial" w:hAnsi="Arial" w:cs="Arial"/>
          <w:color w:val="252525"/>
          <w:spacing w:val="-1"/>
        </w:rPr>
        <w:t>PY</w:t>
      </w:r>
      <w:r>
        <w:rPr>
          <w:rFonts w:ascii="Arial" w:eastAsia="Arial" w:hAnsi="Arial" w:cs="Arial"/>
          <w:color w:val="252525"/>
        </w:rPr>
        <w:t xml:space="preserve">P </w:t>
      </w:r>
      <w:r>
        <w:rPr>
          <w:rFonts w:ascii="Arial" w:eastAsia="Arial" w:hAnsi="Arial" w:cs="Arial"/>
          <w:color w:val="252525"/>
        </w:rPr>
        <w:t>guid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line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2CD73733" w14:textId="77777777" w:rsidR="00363A8E" w:rsidRDefault="00B958A6">
      <w:pPr>
        <w:spacing w:before="3" w:line="220" w:lineRule="exact"/>
        <w:ind w:left="388" w:right="528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hing of</w:t>
      </w:r>
      <w:r>
        <w:rPr>
          <w:rFonts w:ascii="Arial" w:eastAsia="Arial" w:hAnsi="Arial" w:cs="Arial"/>
          <w:color w:val="252525"/>
          <w:spacing w:val="-1"/>
        </w:rPr>
        <w:t xml:space="preserve"> p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al ed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tion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 xml:space="preserve">middle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ool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por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ing,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CRT,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rts da</w:t>
      </w:r>
      <w:r>
        <w:rPr>
          <w:rFonts w:ascii="Arial" w:eastAsia="Arial" w:hAnsi="Arial" w:cs="Arial"/>
          <w:color w:val="252525"/>
          <w:spacing w:val="-2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w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mming 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gr</w:t>
      </w:r>
      <w:r>
        <w:rPr>
          <w:rFonts w:ascii="Arial" w:eastAsia="Arial" w:hAnsi="Arial" w:cs="Arial"/>
          <w:color w:val="252525"/>
        </w:rPr>
        <w:t>am 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elop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ent,</w:t>
      </w:r>
      <w:r>
        <w:rPr>
          <w:rFonts w:ascii="Arial" w:eastAsia="Arial" w:hAnsi="Arial" w:cs="Arial"/>
          <w:color w:val="252525"/>
          <w:spacing w:val="-1"/>
        </w:rPr>
        <w:t xml:space="preserve"> y</w:t>
      </w:r>
      <w:r>
        <w:rPr>
          <w:rFonts w:ascii="Arial" w:eastAsia="Arial" w:hAnsi="Arial" w:cs="Arial"/>
          <w:color w:val="252525"/>
        </w:rPr>
        <w:t>ard duty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enior </w:t>
      </w:r>
      <w:r>
        <w:rPr>
          <w:rFonts w:ascii="Arial" w:eastAsia="Arial" w:hAnsi="Arial" w:cs="Arial"/>
          <w:color w:val="252525"/>
          <w:spacing w:val="-1"/>
        </w:rPr>
        <w:t>Sch</w:t>
      </w:r>
      <w:r>
        <w:rPr>
          <w:rFonts w:ascii="Arial" w:eastAsia="Arial" w:hAnsi="Arial" w:cs="Arial"/>
          <w:color w:val="252525"/>
        </w:rPr>
        <w:t>ool Integrati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 Aide.</w:t>
      </w:r>
    </w:p>
    <w:p w14:paraId="576D6117" w14:textId="77777777" w:rsidR="00363A8E" w:rsidRDefault="00B958A6">
      <w:pPr>
        <w:spacing w:line="220" w:lineRule="exact"/>
        <w:ind w:left="388" w:right="593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rep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re a </w:t>
      </w:r>
      <w:r>
        <w:rPr>
          <w:rFonts w:ascii="Arial" w:eastAsia="Arial" w:hAnsi="Arial" w:cs="Arial"/>
          <w:color w:val="252525"/>
          <w:spacing w:val="-1"/>
        </w:rPr>
        <w:t>ye</w:t>
      </w:r>
      <w:r>
        <w:rPr>
          <w:rFonts w:ascii="Arial" w:eastAsia="Arial" w:hAnsi="Arial" w:cs="Arial"/>
          <w:color w:val="252525"/>
        </w:rPr>
        <w:t>arly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gr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m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learni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peri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es th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link ph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ities wi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rela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 xml:space="preserve">ed to health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well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</w:rPr>
        <w:t>eing.</w:t>
      </w:r>
    </w:p>
    <w:p w14:paraId="1A3286B9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a 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ele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e and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eni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 xml:space="preserve">r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ur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es 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ep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n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ing on the n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 xml:space="preserve">eds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inte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ts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the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r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tudent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1F67391B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the b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ic 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qu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sk</w:t>
      </w:r>
      <w:r>
        <w:rPr>
          <w:rFonts w:ascii="Arial" w:eastAsia="Arial" w:hAnsi="Arial" w:cs="Arial"/>
          <w:color w:val="252525"/>
        </w:rPr>
        <w:t>il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ated </w:t>
      </w:r>
      <w:r>
        <w:rPr>
          <w:rFonts w:ascii="Arial" w:eastAsia="Arial" w:hAnsi="Arial" w:cs="Arial"/>
          <w:color w:val="252525"/>
          <w:spacing w:val="1"/>
        </w:rPr>
        <w:t>w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team and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idual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por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60688BD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lan and del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er 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ities 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hat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will 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in the </w:t>
      </w:r>
      <w:r>
        <w:rPr>
          <w:rFonts w:ascii="Arial" w:eastAsia="Arial" w:hAnsi="Arial" w:cs="Arial"/>
          <w:color w:val="252525"/>
          <w:spacing w:val="1"/>
        </w:rPr>
        <w:t>sk</w:t>
      </w:r>
      <w:r>
        <w:rPr>
          <w:rFonts w:ascii="Arial" w:eastAsia="Arial" w:hAnsi="Arial" w:cs="Arial"/>
          <w:color w:val="252525"/>
        </w:rPr>
        <w:t>ill 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ogr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ion of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3B8A2E2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ts about</w:t>
      </w:r>
      <w:r>
        <w:rPr>
          <w:rFonts w:ascii="Arial" w:eastAsia="Arial" w:hAnsi="Arial" w:cs="Arial"/>
          <w:color w:val="252525"/>
          <w:spacing w:val="-1"/>
        </w:rPr>
        <w:t xml:space="preserve"> 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munity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onal 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eal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lu</w:t>
      </w:r>
      <w:r>
        <w:rPr>
          <w:rFonts w:ascii="Arial" w:eastAsia="Arial" w:hAnsi="Arial" w:cs="Arial"/>
          <w:color w:val="252525"/>
        </w:rPr>
        <w:t>ding nutriti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ualit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drug 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a</w:t>
      </w:r>
      <w:r>
        <w:rPr>
          <w:rFonts w:ascii="Arial" w:eastAsia="Arial" w:hAnsi="Arial" w:cs="Arial"/>
          <w:color w:val="252525"/>
          <w:spacing w:val="1"/>
        </w:rPr>
        <w:t>n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 xml:space="preserve"> H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V/</w:t>
      </w:r>
      <w:r>
        <w:rPr>
          <w:rFonts w:ascii="Arial" w:eastAsia="Arial" w:hAnsi="Arial" w:cs="Arial"/>
          <w:color w:val="252525"/>
        </w:rPr>
        <w:t>AID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D4DAB57" w14:textId="77777777" w:rsidR="00363A8E" w:rsidRDefault="00B958A6">
      <w:pPr>
        <w:spacing w:before="4" w:line="220" w:lineRule="exact"/>
        <w:ind w:left="388" w:right="950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de</w:t>
      </w:r>
      <w:r>
        <w:rPr>
          <w:rFonts w:ascii="Arial" w:eastAsia="Arial" w:hAnsi="Arial" w:cs="Arial"/>
          <w:color w:val="252525"/>
        </w:rPr>
        <w:t xml:space="preserve">nts in the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>ety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iated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th different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nv</w:t>
      </w:r>
      <w:r>
        <w:rPr>
          <w:rFonts w:ascii="Arial" w:eastAsia="Arial" w:hAnsi="Arial" w:cs="Arial"/>
          <w:color w:val="252525"/>
        </w:rPr>
        <w:t>ironm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nts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lud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ng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wi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 xml:space="preserve">ming </w:t>
      </w:r>
      <w:r>
        <w:rPr>
          <w:rFonts w:ascii="Arial" w:eastAsia="Arial" w:hAnsi="Arial" w:cs="Arial"/>
          <w:color w:val="252525"/>
          <w:spacing w:val="1"/>
        </w:rPr>
        <w:t>p</w:t>
      </w:r>
      <w:r>
        <w:rPr>
          <w:rFonts w:ascii="Arial" w:eastAsia="Arial" w:hAnsi="Arial" w:cs="Arial"/>
          <w:color w:val="252525"/>
        </w:rPr>
        <w:t>oo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 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mna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and pla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ing f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eld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7B31061" w14:textId="77777777" w:rsidR="00363A8E" w:rsidRDefault="00B958A6">
      <w:pPr>
        <w:spacing w:line="220" w:lineRule="exact"/>
        <w:ind w:left="388" w:right="406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rdi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ate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pe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al 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ents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s inte</w:t>
      </w:r>
      <w:r>
        <w:rPr>
          <w:rFonts w:ascii="Arial" w:eastAsia="Arial" w:hAnsi="Arial" w:cs="Arial"/>
          <w:color w:val="252525"/>
          <w:spacing w:val="-1"/>
        </w:rPr>
        <w:t>r-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hool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s</w:t>
      </w:r>
      <w:r>
        <w:rPr>
          <w:rFonts w:ascii="Arial" w:eastAsia="Arial" w:hAnsi="Arial" w:cs="Arial"/>
          <w:color w:val="252525"/>
        </w:rPr>
        <w:t>wimmi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athletic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rn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als and lif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ing 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0B88491C" w14:textId="77777777" w:rsidR="00363A8E" w:rsidRDefault="00B958A6">
      <w:pPr>
        <w:spacing w:line="220" w:lineRule="exact"/>
        <w:ind w:left="388" w:right="248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al da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s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emin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rs for</w:t>
      </w:r>
      <w:r>
        <w:rPr>
          <w:rFonts w:ascii="Arial" w:eastAsia="Arial" w:hAnsi="Arial" w:cs="Arial"/>
          <w:color w:val="252525"/>
          <w:spacing w:val="-1"/>
        </w:rPr>
        <w:t xml:space="preserve"> s</w:t>
      </w:r>
      <w:r>
        <w:rPr>
          <w:rFonts w:ascii="Arial" w:eastAsia="Arial" w:hAnsi="Arial" w:cs="Arial"/>
          <w:color w:val="252525"/>
        </w:rPr>
        <w:t>enior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 xml:space="preserve">nts on 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ari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 xml:space="preserve">us 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opi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as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s m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gement,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sk</w:t>
      </w:r>
      <w:r>
        <w:rPr>
          <w:rFonts w:ascii="Arial" w:eastAsia="Arial" w:hAnsi="Arial" w:cs="Arial"/>
          <w:color w:val="252525"/>
        </w:rPr>
        <w:t xml:space="preserve">ills and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ually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tra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mitted 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066971EB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pul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heal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ed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ation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wh</w:t>
      </w:r>
      <w:r>
        <w:rPr>
          <w:rFonts w:ascii="Arial" w:eastAsia="Arial" w:hAnsi="Arial" w:cs="Arial"/>
          <w:color w:val="252525"/>
          <w:spacing w:val="-1"/>
        </w:rPr>
        <w:t>ic</w:t>
      </w:r>
      <w:r>
        <w:rPr>
          <w:rFonts w:ascii="Arial" w:eastAsia="Arial" w:hAnsi="Arial" w:cs="Arial"/>
          <w:color w:val="252525"/>
        </w:rPr>
        <w:t>h pre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 the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for li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>e.</w:t>
      </w:r>
    </w:p>
    <w:p w14:paraId="1644076F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pre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 daily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s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long-t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rm 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pr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gr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ms in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an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 xml:space="preserve">e with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e or te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ritory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tem 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uide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ines</w:t>
      </w:r>
    </w:p>
    <w:p w14:paraId="4ADDF69B" w14:textId="77777777" w:rsidR="00363A8E" w:rsidRDefault="00B958A6">
      <w:pPr>
        <w:spacing w:before="4" w:line="220" w:lineRule="exact"/>
        <w:ind w:left="388" w:right="592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ge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 xml:space="preserve">al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ub</w:t>
      </w:r>
      <w:r>
        <w:rPr>
          <w:rFonts w:ascii="Arial" w:eastAsia="Arial" w:hAnsi="Arial" w:cs="Arial"/>
          <w:color w:val="252525"/>
          <w:spacing w:val="-1"/>
        </w:rPr>
        <w:t>j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s 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ing a 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ariety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methods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lud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for</w:t>
      </w:r>
      <w:r>
        <w:rPr>
          <w:rFonts w:ascii="Arial" w:eastAsia="Arial" w:hAnsi="Arial" w:cs="Arial"/>
          <w:color w:val="252525"/>
          <w:spacing w:val="-1"/>
        </w:rPr>
        <w:t>ma</w:t>
      </w:r>
      <w:r>
        <w:rPr>
          <w:rFonts w:ascii="Arial" w:eastAsia="Arial" w:hAnsi="Arial" w:cs="Arial"/>
          <w:color w:val="252525"/>
        </w:rPr>
        <w:t>l le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di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al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peri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proj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gnmen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 ta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into a</w:t>
      </w:r>
      <w:r>
        <w:rPr>
          <w:rFonts w:ascii="Arial" w:eastAsia="Arial" w:hAnsi="Arial" w:cs="Arial"/>
          <w:color w:val="252525"/>
          <w:spacing w:val="-1"/>
        </w:rPr>
        <w:t>cc</w:t>
      </w:r>
      <w:r>
        <w:rPr>
          <w:rFonts w:ascii="Arial" w:eastAsia="Arial" w:hAnsi="Arial" w:cs="Arial"/>
          <w:color w:val="252525"/>
        </w:rPr>
        <w:t>ount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 </w:t>
      </w:r>
      <w:r>
        <w:rPr>
          <w:rFonts w:ascii="Arial" w:eastAsia="Arial" w:hAnsi="Arial" w:cs="Arial"/>
          <w:color w:val="252525"/>
        </w:rPr>
        <w:t>diffe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en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es in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idual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den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404A6483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Utili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 inf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ation te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no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ogy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to 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 le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on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re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aration,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 xml:space="preserve">ing and 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ep</w:t>
      </w:r>
      <w:r>
        <w:rPr>
          <w:rFonts w:ascii="Arial" w:eastAsia="Arial" w:hAnsi="Arial" w:cs="Arial"/>
          <w:color w:val="252525"/>
          <w:spacing w:val="-1"/>
        </w:rPr>
        <w:t>or</w:t>
      </w:r>
      <w:r>
        <w:rPr>
          <w:rFonts w:ascii="Arial" w:eastAsia="Arial" w:hAnsi="Arial" w:cs="Arial"/>
          <w:color w:val="252525"/>
        </w:rPr>
        <w:t>ting.</w:t>
      </w:r>
    </w:p>
    <w:p w14:paraId="00FEC505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am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oj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nm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 xml:space="preserve">nts and 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wo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rk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nd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as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a</w:t>
      </w:r>
      <w:r>
        <w:rPr>
          <w:rFonts w:ascii="Arial" w:eastAsia="Arial" w:hAnsi="Arial" w:cs="Arial"/>
          <w:color w:val="252525"/>
        </w:rPr>
        <w:t xml:space="preserve">nd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 </w:t>
      </w:r>
      <w:r>
        <w:rPr>
          <w:rFonts w:ascii="Arial" w:eastAsia="Arial" w:hAnsi="Arial" w:cs="Arial"/>
          <w:color w:val="252525"/>
          <w:spacing w:val="1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ult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48D8F29C" w14:textId="77777777" w:rsidR="00363A8E" w:rsidRDefault="00B958A6">
      <w:pPr>
        <w:spacing w:before="3" w:line="220" w:lineRule="exact"/>
        <w:ind w:left="388" w:right="662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Ev</w:t>
      </w:r>
      <w:r>
        <w:rPr>
          <w:rFonts w:ascii="Arial" w:eastAsia="Arial" w:hAnsi="Arial" w:cs="Arial"/>
          <w:color w:val="252525"/>
        </w:rPr>
        <w:t>aluate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rep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on the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</w:rPr>
        <w:t>s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their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and 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idual p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>orm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e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prob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wi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nts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par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45E02171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tabli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h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maintain go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d wo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h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bits and 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pline in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 xml:space="preserve">ooms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th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oug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out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ol</w:t>
      </w:r>
    </w:p>
    <w:p w14:paraId="426FB807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uper</w:t>
      </w:r>
      <w:r>
        <w:rPr>
          <w:rFonts w:ascii="Arial" w:eastAsia="Arial" w:hAnsi="Arial" w:cs="Arial"/>
          <w:color w:val="252525"/>
          <w:spacing w:val="-1"/>
        </w:rPr>
        <w:t>vi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 xml:space="preserve">tra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w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en other te</w:t>
      </w:r>
      <w:r>
        <w:rPr>
          <w:rFonts w:ascii="Arial" w:eastAsia="Arial" w:hAnsi="Arial" w:cs="Arial"/>
          <w:color w:val="252525"/>
          <w:spacing w:val="-1"/>
        </w:rPr>
        <w:t>ac</w:t>
      </w:r>
      <w:r>
        <w:rPr>
          <w:rFonts w:ascii="Arial" w:eastAsia="Arial" w:hAnsi="Arial" w:cs="Arial"/>
          <w:color w:val="252525"/>
        </w:rPr>
        <w:t>he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s 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 a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nt.</w:t>
      </w:r>
    </w:p>
    <w:p w14:paraId="52F3C56D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uper</w:t>
      </w:r>
      <w:r>
        <w:rPr>
          <w:rFonts w:ascii="Arial" w:eastAsia="Arial" w:hAnsi="Arial" w:cs="Arial"/>
          <w:color w:val="252525"/>
          <w:spacing w:val="-1"/>
        </w:rPr>
        <w:t>vi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e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 xml:space="preserve">dents in the </w:t>
      </w:r>
      <w:r>
        <w:rPr>
          <w:rFonts w:ascii="Arial" w:eastAsia="Arial" w:hAnsi="Arial" w:cs="Arial"/>
          <w:color w:val="252525"/>
          <w:spacing w:val="-2"/>
        </w:rPr>
        <w:t>y</w:t>
      </w:r>
      <w:r>
        <w:rPr>
          <w:rFonts w:ascii="Arial" w:eastAsia="Arial" w:hAnsi="Arial" w:cs="Arial"/>
          <w:color w:val="252525"/>
        </w:rPr>
        <w:t>ard 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ri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lu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htime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d other 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</w:rPr>
        <w:t>re</w:t>
      </w:r>
      <w:r>
        <w:rPr>
          <w:rFonts w:ascii="Arial" w:eastAsia="Arial" w:hAnsi="Arial" w:cs="Arial"/>
          <w:color w:val="252525"/>
          <w:spacing w:val="-1"/>
        </w:rPr>
        <w:t>ak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CE9BB1D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out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rel</w:t>
      </w:r>
      <w:r>
        <w:rPr>
          <w:rFonts w:ascii="Arial" w:eastAsia="Arial" w:hAnsi="Arial" w:cs="Arial"/>
          <w:color w:val="252525"/>
          <w:spacing w:val="-1"/>
        </w:rPr>
        <w:t>ev</w:t>
      </w:r>
      <w:r>
        <w:rPr>
          <w:rFonts w:ascii="Arial" w:eastAsia="Arial" w:hAnsi="Arial" w:cs="Arial"/>
          <w:color w:val="252525"/>
        </w:rPr>
        <w:t>ant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admini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rati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 dutie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DBC438A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 xml:space="preserve">Attend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taff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meetin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 xml:space="preserve">nal 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fere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other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rof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onal 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op</w:t>
      </w:r>
      <w:r>
        <w:rPr>
          <w:rFonts w:ascii="Arial" w:eastAsia="Arial" w:hAnsi="Arial" w:cs="Arial"/>
          <w:color w:val="252525"/>
        </w:rPr>
        <w:t>ment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1A77F6A7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rdi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ate </w:t>
      </w:r>
      <w:r>
        <w:rPr>
          <w:rFonts w:ascii="Arial" w:eastAsia="Arial" w:hAnsi="Arial" w:cs="Arial"/>
          <w:color w:val="252525"/>
          <w:spacing w:val="-1"/>
        </w:rPr>
        <w:t>w</w:t>
      </w:r>
      <w:r>
        <w:rPr>
          <w:rFonts w:ascii="Arial" w:eastAsia="Arial" w:hAnsi="Arial" w:cs="Arial"/>
          <w:color w:val="252525"/>
        </w:rPr>
        <w:t>ork e</w:t>
      </w:r>
      <w:r>
        <w:rPr>
          <w:rFonts w:ascii="Arial" w:eastAsia="Arial" w:hAnsi="Arial" w:cs="Arial"/>
          <w:color w:val="252525"/>
          <w:spacing w:val="-1"/>
        </w:rPr>
        <w:t>xp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nc</w:t>
      </w:r>
      <w:r>
        <w:rPr>
          <w:rFonts w:ascii="Arial" w:eastAsia="Arial" w:hAnsi="Arial" w:cs="Arial"/>
          <w:color w:val="252525"/>
        </w:rPr>
        <w:t xml:space="preserve">e and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ool</w:t>
      </w:r>
      <w:r>
        <w:rPr>
          <w:rFonts w:ascii="Arial" w:eastAsia="Arial" w:hAnsi="Arial" w:cs="Arial"/>
          <w:color w:val="252525"/>
          <w:spacing w:val="-1"/>
        </w:rPr>
        <w:t>-</w:t>
      </w:r>
      <w:r>
        <w:rPr>
          <w:rFonts w:ascii="Arial" w:eastAsia="Arial" w:hAnsi="Arial" w:cs="Arial"/>
          <w:color w:val="252525"/>
        </w:rPr>
        <w:t>ind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prog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073E1F44" w14:textId="77777777" w:rsidR="00363A8E" w:rsidRDefault="00B958A6">
      <w:pPr>
        <w:spacing w:before="4" w:line="220" w:lineRule="exact"/>
        <w:ind w:left="388" w:right="81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arti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 xml:space="preserve">ate in other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ities in part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ip with pa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en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s and the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ch</w:t>
      </w:r>
      <w:r>
        <w:rPr>
          <w:rFonts w:ascii="Arial" w:eastAsia="Arial" w:hAnsi="Arial" w:cs="Arial"/>
          <w:color w:val="252525"/>
        </w:rPr>
        <w:t xml:space="preserve">ool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muni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luding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are</w:t>
      </w:r>
      <w:r>
        <w:rPr>
          <w:rFonts w:ascii="Arial" w:eastAsia="Arial" w:hAnsi="Arial" w:cs="Arial"/>
          <w:color w:val="252525"/>
          <w:spacing w:val="1"/>
        </w:rPr>
        <w:t>n</w:t>
      </w:r>
      <w:r>
        <w:rPr>
          <w:rFonts w:ascii="Arial" w:eastAsia="Arial" w:hAnsi="Arial" w:cs="Arial"/>
          <w:color w:val="252525"/>
        </w:rPr>
        <w:t>t/te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night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,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hool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l and other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mmittee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754228D3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 or</w:t>
      </w:r>
      <w:r>
        <w:rPr>
          <w:rFonts w:ascii="Arial" w:eastAsia="Arial" w:hAnsi="Arial" w:cs="Arial"/>
          <w:color w:val="252525"/>
          <w:spacing w:val="-1"/>
        </w:rPr>
        <w:t>ga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g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orti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mping tri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other e</w:t>
      </w:r>
      <w:r>
        <w:rPr>
          <w:rFonts w:ascii="Arial" w:eastAsia="Arial" w:hAnsi="Arial" w:cs="Arial"/>
          <w:color w:val="252525"/>
          <w:spacing w:val="-2"/>
        </w:rPr>
        <w:t>x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06251E8B" w14:textId="77777777" w:rsidR="00363A8E" w:rsidRDefault="00B958A6">
      <w:pPr>
        <w:spacing w:before="3" w:line="220" w:lineRule="exact"/>
        <w:ind w:left="388" w:right="1021" w:hanging="284"/>
        <w:rPr>
          <w:rFonts w:ascii="Arial" w:eastAsia="Arial" w:hAnsi="Arial" w:cs="Arial"/>
        </w:rPr>
        <w:sectPr w:rsidR="00363A8E">
          <w:pgSz w:w="11920" w:h="16840"/>
          <w:pgMar w:top="620" w:right="380" w:bottom="280" w:left="860" w:header="720" w:footer="720" w:gutter="0"/>
          <w:cols w:space="720"/>
        </w:sect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W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rk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with ot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 xml:space="preserve">er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taff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to re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e the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ool</w:t>
      </w:r>
      <w:r>
        <w:rPr>
          <w:rFonts w:ascii="Arial" w:eastAsia="Arial" w:hAnsi="Arial" w:cs="Arial"/>
          <w:color w:val="252525"/>
          <w:spacing w:val="-1"/>
        </w:rPr>
        <w:t>'</w:t>
      </w:r>
      <w:r>
        <w:rPr>
          <w:rFonts w:ascii="Arial" w:eastAsia="Arial" w:hAnsi="Arial" w:cs="Arial"/>
          <w:color w:val="252525"/>
        </w:rPr>
        <w:t>s pol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ulum to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refle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c</w:t>
      </w:r>
      <w:r>
        <w:rPr>
          <w:rFonts w:ascii="Arial" w:eastAsia="Arial" w:hAnsi="Arial" w:cs="Arial"/>
          <w:color w:val="252525"/>
        </w:rPr>
        <w:t>han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 xml:space="preserve">ing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-1"/>
        </w:rPr>
        <w:t xml:space="preserve"> n</w:t>
      </w:r>
      <w:r>
        <w:rPr>
          <w:rFonts w:ascii="Arial" w:eastAsia="Arial" w:hAnsi="Arial" w:cs="Arial"/>
          <w:color w:val="252525"/>
        </w:rPr>
        <w:t>ee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s and go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ment</w:t>
      </w:r>
      <w:r>
        <w:rPr>
          <w:rFonts w:ascii="Arial" w:eastAsia="Arial" w:hAnsi="Arial" w:cs="Arial"/>
          <w:color w:val="252525"/>
          <w:spacing w:val="-1"/>
        </w:rPr>
        <w:t xml:space="preserve"> i</w:t>
      </w:r>
      <w:r>
        <w:rPr>
          <w:rFonts w:ascii="Arial" w:eastAsia="Arial" w:hAnsi="Arial" w:cs="Arial"/>
          <w:color w:val="252525"/>
        </w:rPr>
        <w:t>nitiati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9115F96" w14:textId="77777777" w:rsidR="00363A8E" w:rsidRDefault="00B958A6">
      <w:pPr>
        <w:spacing w:before="73" w:line="280" w:lineRule="exact"/>
        <w:ind w:left="103"/>
        <w:rPr>
          <w:rFonts w:ascii="Cambria" w:eastAsia="Cambria" w:hAnsi="Cambria" w:cs="Cambria"/>
          <w:sz w:val="26"/>
          <w:szCs w:val="26"/>
        </w:rPr>
      </w:pPr>
      <w:r>
        <w:lastRenderedPageBreak/>
        <w:pict w14:anchorId="2411F0B5">
          <v:group id="_x0000_s1032" style="position:absolute;left:0;text-align:left;margin-left:0;margin-top:0;width:595.3pt;height:841.9pt;z-index:-251658240;mso-position-horizontal-relative:page;mso-position-vertical-relative:page" coordsize="11906,16838">
            <v:shape id="_x0000_s1038" style="position:absolute;top:685;width:11900;height:0" coordorigin=",685" coordsize="11900,0" path="m,685r11900,e" filled="f" strokecolor="#a6a6a6" strokeweight=".58pt">
              <v:path arrowok="t"/>
            </v:shape>
            <v:shape id="_x0000_s1037" style="position:absolute;top:1040;width:11900;height:0" coordorigin=",1040" coordsize="11900,0" path="m,1040r11900,e" filled="f" strokecolor="#a6a6a6" strokeweight=".58pt">
              <v:path arrowok="t"/>
            </v:shape>
            <v:shape id="_x0000_s1036" type="#_x0000_t75" style="position:absolute;left:-19;top:18;width:649;height:16820">
              <v:imagedata r:id="rId10" o:title=""/>
            </v:shape>
            <v:shape id="_x0000_s1035" style="position:absolute;left:530;top:18;width:6;height:16820" coordorigin="530,18" coordsize="6,16820" path="m536,16838l530,18e" filled="f" strokecolor="white" strokeweight=".25pt">
              <v:path arrowok="t"/>
            </v:shape>
            <v:shape id="_x0000_s1034" style="position:absolute;left:458;width:25;height:16838" coordorigin="458" coordsize="25,16838" path="m478,l458,r6,16838l483,16838,478,xe" stroked="f">
              <v:path arrowok="t"/>
            </v:shape>
            <v:shape id="_x0000_s1033" style="position:absolute;left:418;width:26;height:16838" coordorigin="418" coordsize="26,16838" path="m438,l418,r5,16838l444,16838,438,xe" stroked="f">
              <v:path arrowok="t"/>
            </v:shape>
            <w10:wrap anchorx="page" anchory="page"/>
          </v:group>
        </w:pic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Emp</w:t>
      </w:r>
      <w:r>
        <w:rPr>
          <w:rFonts w:ascii="Cambria" w:eastAsia="Cambria" w:hAnsi="Cambria" w:cs="Cambria"/>
          <w:b/>
          <w:color w:val="001F5F"/>
          <w:spacing w:val="-1"/>
          <w:position w:val="-1"/>
          <w:sz w:val="26"/>
          <w:szCs w:val="26"/>
        </w:rPr>
        <w:t>l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oy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m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ent His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t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o</w:t>
      </w:r>
      <w:r>
        <w:rPr>
          <w:rFonts w:ascii="Cambria" w:eastAsia="Cambria" w:hAnsi="Cambria" w:cs="Cambria"/>
          <w:b/>
          <w:color w:val="001F5F"/>
          <w:spacing w:val="-2"/>
          <w:position w:val="-1"/>
          <w:sz w:val="26"/>
          <w:szCs w:val="26"/>
        </w:rPr>
        <w:t>r</w:t>
      </w:r>
      <w:r>
        <w:rPr>
          <w:rFonts w:ascii="Cambria" w:eastAsia="Cambria" w:hAnsi="Cambria" w:cs="Cambria"/>
          <w:b/>
          <w:color w:val="001F5F"/>
          <w:position w:val="-1"/>
          <w:sz w:val="26"/>
          <w:szCs w:val="26"/>
        </w:rPr>
        <w:t>y</w:t>
      </w:r>
    </w:p>
    <w:p w14:paraId="0A8CD3F7" w14:textId="77777777" w:rsidR="00363A8E" w:rsidRDefault="00363A8E">
      <w:pPr>
        <w:spacing w:before="7" w:line="280" w:lineRule="exact"/>
        <w:rPr>
          <w:sz w:val="28"/>
          <w:szCs w:val="28"/>
        </w:rPr>
      </w:pPr>
    </w:p>
    <w:p w14:paraId="57AC4F5F" w14:textId="77777777" w:rsidR="00363A8E" w:rsidRDefault="00B958A6">
      <w:pPr>
        <w:spacing w:before="33"/>
        <w:ind w:left="10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252525"/>
          <w:sz w:val="21"/>
          <w:szCs w:val="21"/>
        </w:rPr>
        <w:t>2004 - 2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0</w:t>
      </w:r>
      <w:r>
        <w:rPr>
          <w:rFonts w:ascii="Arial" w:eastAsia="Arial" w:hAnsi="Arial" w:cs="Arial"/>
          <w:b/>
          <w:color w:val="252525"/>
          <w:sz w:val="21"/>
          <w:szCs w:val="21"/>
        </w:rPr>
        <w:t>06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                             </w:t>
      </w:r>
      <w:r>
        <w:rPr>
          <w:rFonts w:ascii="Arial" w:eastAsia="Arial" w:hAnsi="Arial" w:cs="Arial"/>
          <w:b/>
          <w:color w:val="252525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MO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NA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SH 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U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N</w:t>
      </w:r>
      <w:r>
        <w:rPr>
          <w:rFonts w:ascii="Arial" w:eastAsia="Arial" w:hAnsi="Arial" w:cs="Arial"/>
          <w:b/>
          <w:color w:val="252525"/>
          <w:sz w:val="21"/>
          <w:szCs w:val="21"/>
        </w:rPr>
        <w:t>IVE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color w:val="252525"/>
          <w:sz w:val="21"/>
          <w:szCs w:val="21"/>
        </w:rPr>
        <w:t>SITY</w:t>
      </w:r>
      <w:r>
        <w:rPr>
          <w:rFonts w:ascii="Arial" w:eastAsia="Arial" w:hAnsi="Arial" w:cs="Arial"/>
          <w:b/>
          <w:color w:val="252525"/>
          <w:spacing w:val="57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|</w:t>
      </w:r>
      <w:r>
        <w:rPr>
          <w:rFonts w:ascii="Arial" w:eastAsia="Arial" w:hAnsi="Arial" w:cs="Arial"/>
          <w:b/>
          <w:color w:val="252525"/>
          <w:spacing w:val="57"/>
          <w:sz w:val="21"/>
          <w:szCs w:val="21"/>
        </w:rPr>
        <w:t xml:space="preserve"> </w:t>
      </w:r>
      <w:hyperlink r:id="rId11"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3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-2"/>
            <w:sz w:val="18"/>
            <w:szCs w:val="18"/>
          </w:rPr>
          <w:t>m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on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pacing w:val="-2"/>
            <w:sz w:val="18"/>
            <w:szCs w:val="18"/>
          </w:rPr>
          <w:t>s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h.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du.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u</w:t>
        </w:r>
      </w:hyperlink>
    </w:p>
    <w:p w14:paraId="086DC289" w14:textId="77777777" w:rsidR="00363A8E" w:rsidRDefault="00B958A6">
      <w:pPr>
        <w:spacing w:line="200" w:lineRule="exact"/>
        <w:ind w:left="29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z w:val="18"/>
          <w:szCs w:val="18"/>
        </w:rPr>
        <w:t>P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en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n</w:t>
      </w:r>
      <w:r>
        <w:rPr>
          <w:rFonts w:ascii="Arial" w:eastAsia="Arial" w:hAnsi="Arial" w:cs="Arial"/>
          <w:color w:val="252525"/>
          <w:sz w:val="18"/>
          <w:szCs w:val="18"/>
        </w:rPr>
        <w:t>s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u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252525"/>
          <w:sz w:val="18"/>
          <w:szCs w:val="18"/>
        </w:rPr>
        <w:t>a C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m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pu</w:t>
      </w:r>
      <w:r>
        <w:rPr>
          <w:rFonts w:ascii="Arial" w:eastAsia="Arial" w:hAnsi="Arial" w:cs="Arial"/>
          <w:color w:val="252525"/>
          <w:sz w:val="18"/>
          <w:szCs w:val="18"/>
        </w:rPr>
        <w:t>s: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McM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ah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on</w:t>
      </w:r>
      <w:r>
        <w:rPr>
          <w:rFonts w:ascii="Arial" w:eastAsia="Arial" w:hAnsi="Arial" w:cs="Arial"/>
          <w:color w:val="252525"/>
          <w:sz w:val="18"/>
          <w:szCs w:val="18"/>
        </w:rPr>
        <w:t>s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oad</w:t>
      </w:r>
      <w:r>
        <w:rPr>
          <w:rFonts w:ascii="Arial" w:eastAsia="Arial" w:hAnsi="Arial" w:cs="Arial"/>
          <w:color w:val="252525"/>
          <w:sz w:val="18"/>
          <w:szCs w:val="18"/>
        </w:rPr>
        <w:t>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Fr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an</w:t>
      </w:r>
      <w:r>
        <w:rPr>
          <w:rFonts w:ascii="Arial" w:eastAsia="Arial" w:hAnsi="Arial" w:cs="Arial"/>
          <w:color w:val="252525"/>
          <w:sz w:val="18"/>
          <w:szCs w:val="18"/>
        </w:rPr>
        <w:t>k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252525"/>
          <w:sz w:val="18"/>
          <w:szCs w:val="18"/>
        </w:rPr>
        <w:t>t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n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</w:t>
      </w:r>
      <w:r>
        <w:rPr>
          <w:rFonts w:ascii="Arial" w:eastAsia="Arial" w:hAnsi="Arial" w:cs="Arial"/>
          <w:color w:val="252525"/>
          <w:sz w:val="18"/>
          <w:szCs w:val="18"/>
        </w:rPr>
        <w:t>1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9</w:t>
      </w:r>
      <w:r>
        <w:rPr>
          <w:rFonts w:ascii="Arial" w:eastAsia="Arial" w:hAnsi="Arial" w:cs="Arial"/>
          <w:color w:val="252525"/>
          <w:sz w:val="18"/>
          <w:szCs w:val="18"/>
        </w:rPr>
        <w:t>9</w:t>
      </w:r>
    </w:p>
    <w:p w14:paraId="75CCBF22" w14:textId="77777777" w:rsidR="00363A8E" w:rsidRDefault="00363A8E">
      <w:pPr>
        <w:spacing w:before="5" w:line="100" w:lineRule="exact"/>
        <w:rPr>
          <w:sz w:val="11"/>
          <w:szCs w:val="11"/>
        </w:rPr>
      </w:pPr>
    </w:p>
    <w:p w14:paraId="4ACD727D" w14:textId="77777777" w:rsidR="00363A8E" w:rsidRDefault="00B958A6">
      <w:pPr>
        <w:spacing w:line="220" w:lineRule="exact"/>
        <w:ind w:left="298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position w:val="-1"/>
        </w:rPr>
        <w:t>Heal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t</w:t>
      </w:r>
      <w:r>
        <w:rPr>
          <w:rFonts w:ascii="Arial" w:eastAsia="Arial" w:hAnsi="Arial" w:cs="Arial"/>
          <w:b/>
          <w:color w:val="252525"/>
          <w:position w:val="-1"/>
        </w:rPr>
        <w:t>h &amp; Fi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t</w:t>
      </w:r>
      <w:r>
        <w:rPr>
          <w:rFonts w:ascii="Arial" w:eastAsia="Arial" w:hAnsi="Arial" w:cs="Arial"/>
          <w:b/>
          <w:color w:val="252525"/>
          <w:position w:val="-1"/>
        </w:rPr>
        <w:t xml:space="preserve">ness 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E</w:t>
      </w:r>
      <w:r>
        <w:rPr>
          <w:rFonts w:ascii="Arial" w:eastAsia="Arial" w:hAnsi="Arial" w:cs="Arial"/>
          <w:b/>
          <w:color w:val="252525"/>
          <w:position w:val="-1"/>
        </w:rPr>
        <w:t>du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c</w:t>
      </w:r>
      <w:r>
        <w:rPr>
          <w:rFonts w:ascii="Arial" w:eastAsia="Arial" w:hAnsi="Arial" w:cs="Arial"/>
          <w:b/>
          <w:color w:val="252525"/>
          <w:position w:val="-1"/>
        </w:rPr>
        <w:t>a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t</w:t>
      </w:r>
      <w:r>
        <w:rPr>
          <w:rFonts w:ascii="Arial" w:eastAsia="Arial" w:hAnsi="Arial" w:cs="Arial"/>
          <w:b/>
          <w:color w:val="252525"/>
          <w:position w:val="-1"/>
        </w:rPr>
        <w:t>or (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S</w:t>
      </w:r>
      <w:r>
        <w:rPr>
          <w:rFonts w:ascii="Arial" w:eastAsia="Arial" w:hAnsi="Arial" w:cs="Arial"/>
          <w:b/>
          <w:color w:val="252525"/>
          <w:position w:val="-1"/>
        </w:rPr>
        <w:t>essio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na</w:t>
      </w:r>
      <w:r>
        <w:rPr>
          <w:rFonts w:ascii="Arial" w:eastAsia="Arial" w:hAnsi="Arial" w:cs="Arial"/>
          <w:b/>
          <w:color w:val="252525"/>
          <w:position w:val="-1"/>
        </w:rPr>
        <w:t>l)</w:t>
      </w:r>
    </w:p>
    <w:p w14:paraId="46ADF80E" w14:textId="77777777" w:rsidR="00363A8E" w:rsidRDefault="00363A8E">
      <w:pPr>
        <w:spacing w:before="10" w:line="100" w:lineRule="exact"/>
        <w:rPr>
          <w:sz w:val="11"/>
          <w:szCs w:val="11"/>
        </w:rPr>
      </w:pPr>
    </w:p>
    <w:p w14:paraId="1B121857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203C809F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ign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fa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ilitate 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reat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e,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inno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 le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lu</w:t>
      </w:r>
      <w:r>
        <w:rPr>
          <w:rFonts w:ascii="Arial" w:eastAsia="Arial" w:hAnsi="Arial" w:cs="Arial"/>
          <w:color w:val="252525"/>
        </w:rPr>
        <w:t xml:space="preserve">ding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ation,</w:t>
      </w:r>
      <w:r>
        <w:rPr>
          <w:rFonts w:ascii="Arial" w:eastAsia="Arial" w:hAnsi="Arial" w:cs="Arial"/>
          <w:color w:val="252525"/>
          <w:spacing w:val="-1"/>
        </w:rPr>
        <w:t xml:space="preserve"> H</w:t>
      </w:r>
      <w:r>
        <w:rPr>
          <w:rFonts w:ascii="Arial" w:eastAsia="Arial" w:hAnsi="Arial" w:cs="Arial"/>
          <w:color w:val="252525"/>
        </w:rPr>
        <w:t xml:space="preserve">ealth and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2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al</w:t>
      </w:r>
    </w:p>
    <w:p w14:paraId="4C1F2462" w14:textId="77777777" w:rsidR="00363A8E" w:rsidRDefault="00B958A6">
      <w:pPr>
        <w:ind w:left="388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pment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Cou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-of</w:t>
      </w:r>
      <w:r>
        <w:rPr>
          <w:rFonts w:ascii="Arial" w:eastAsia="Arial" w:hAnsi="Arial" w:cs="Arial"/>
          <w:color w:val="252525"/>
          <w:spacing w:val="-1"/>
        </w:rPr>
        <w:t>-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udy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for 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ers to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eth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 xml:space="preserve">r </w:t>
      </w:r>
      <w:r>
        <w:rPr>
          <w:rFonts w:ascii="Arial" w:eastAsia="Arial" w:hAnsi="Arial" w:cs="Arial"/>
          <w:color w:val="252525"/>
          <w:spacing w:val="1"/>
        </w:rPr>
        <w:t>w</w:t>
      </w:r>
      <w:r>
        <w:rPr>
          <w:rFonts w:ascii="Arial" w:eastAsia="Arial" w:hAnsi="Arial" w:cs="Arial"/>
          <w:color w:val="252525"/>
        </w:rPr>
        <w:t xml:space="preserve">ith </w:t>
      </w:r>
      <w:r>
        <w:rPr>
          <w:rFonts w:ascii="Arial" w:eastAsia="Arial" w:hAnsi="Arial" w:cs="Arial"/>
          <w:color w:val="252525"/>
          <w:spacing w:val="-1"/>
        </w:rPr>
        <w:t>VE</w:t>
      </w:r>
      <w:r>
        <w:rPr>
          <w:rFonts w:ascii="Arial" w:eastAsia="Arial" w:hAnsi="Arial" w:cs="Arial"/>
          <w:color w:val="252525"/>
        </w:rPr>
        <w:t>LS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planni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g.</w:t>
      </w:r>
    </w:p>
    <w:p w14:paraId="61C3AE86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 xml:space="preserve">Mentor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upp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ate 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2B0B2C3D" w14:textId="77777777" w:rsidR="00363A8E" w:rsidRDefault="00B958A6">
      <w:pPr>
        <w:spacing w:before="3" w:line="220" w:lineRule="exact"/>
        <w:ind w:left="388" w:right="129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 xml:space="preserve">Train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in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aduate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Gen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ral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P</w:t>
      </w:r>
      <w:r>
        <w:rPr>
          <w:rFonts w:ascii="Arial" w:eastAsia="Arial" w:hAnsi="Arial" w:cs="Arial"/>
          <w:color w:val="252525"/>
        </w:rPr>
        <w:t>rimary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 S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hool 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s on h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w to fa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ilitate</w:t>
      </w:r>
      <w:r>
        <w:rPr>
          <w:rFonts w:ascii="Arial" w:eastAsia="Arial" w:hAnsi="Arial" w:cs="Arial"/>
          <w:color w:val="252525"/>
          <w:spacing w:val="55"/>
        </w:rPr>
        <w:t xml:space="preserve"> </w:t>
      </w:r>
      <w:r>
        <w:rPr>
          <w:rFonts w:ascii="Arial" w:eastAsia="Arial" w:hAnsi="Arial" w:cs="Arial"/>
          <w:color w:val="252525"/>
        </w:rPr>
        <w:t>rele</w:t>
      </w:r>
      <w:r>
        <w:rPr>
          <w:rFonts w:ascii="Arial" w:eastAsia="Arial" w:hAnsi="Arial" w:cs="Arial"/>
          <w:color w:val="252525"/>
          <w:spacing w:val="-2"/>
        </w:rPr>
        <w:t>v</w:t>
      </w:r>
      <w:r>
        <w:rPr>
          <w:rFonts w:ascii="Arial" w:eastAsia="Arial" w:hAnsi="Arial" w:cs="Arial"/>
          <w:color w:val="252525"/>
        </w:rPr>
        <w:t>ant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 chal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engi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ph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al 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ation pr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ra</w:t>
      </w:r>
      <w:r>
        <w:rPr>
          <w:rFonts w:ascii="Arial" w:eastAsia="Arial" w:hAnsi="Arial" w:cs="Arial"/>
          <w:color w:val="252525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6ACE6AA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rog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am pl</w:t>
      </w:r>
      <w:r>
        <w:rPr>
          <w:rFonts w:ascii="Arial" w:eastAsia="Arial" w:hAnsi="Arial" w:cs="Arial"/>
          <w:color w:val="252525"/>
          <w:spacing w:val="-1"/>
        </w:rPr>
        <w:t>an</w:t>
      </w:r>
      <w:r>
        <w:rPr>
          <w:rFonts w:ascii="Arial" w:eastAsia="Arial" w:hAnsi="Arial" w:cs="Arial"/>
          <w:color w:val="252525"/>
        </w:rPr>
        <w:t>ning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del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ery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 health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fitness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du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ation a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ed by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the He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d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hing.</w:t>
      </w:r>
    </w:p>
    <w:p w14:paraId="121A050B" w14:textId="77777777" w:rsidR="00363A8E" w:rsidRDefault="00363A8E">
      <w:pPr>
        <w:spacing w:line="200" w:lineRule="exact"/>
      </w:pPr>
    </w:p>
    <w:p w14:paraId="0B401F16" w14:textId="77777777" w:rsidR="00363A8E" w:rsidRDefault="00363A8E">
      <w:pPr>
        <w:spacing w:before="3" w:line="260" w:lineRule="exact"/>
        <w:rPr>
          <w:sz w:val="26"/>
          <w:szCs w:val="26"/>
        </w:rPr>
      </w:pPr>
    </w:p>
    <w:p w14:paraId="35F5494A" w14:textId="77777777" w:rsidR="00363A8E" w:rsidRDefault="00B958A6">
      <w:pPr>
        <w:ind w:left="10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252525"/>
          <w:sz w:val="21"/>
          <w:szCs w:val="21"/>
        </w:rPr>
        <w:t>2002 - 2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0</w:t>
      </w:r>
      <w:r>
        <w:rPr>
          <w:rFonts w:ascii="Arial" w:eastAsia="Arial" w:hAnsi="Arial" w:cs="Arial"/>
          <w:b/>
          <w:color w:val="252525"/>
          <w:sz w:val="21"/>
          <w:szCs w:val="21"/>
        </w:rPr>
        <w:t>04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                             </w:t>
      </w:r>
      <w:r>
        <w:rPr>
          <w:rFonts w:ascii="Arial" w:eastAsia="Arial" w:hAnsi="Arial" w:cs="Arial"/>
          <w:b/>
          <w:color w:val="252525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ST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JOSEP</w:t>
      </w:r>
      <w:r>
        <w:rPr>
          <w:rFonts w:ascii="Arial" w:eastAsia="Arial" w:hAnsi="Arial" w:cs="Arial"/>
          <w:b/>
          <w:color w:val="252525"/>
          <w:spacing w:val="-2"/>
          <w:sz w:val="21"/>
          <w:szCs w:val="21"/>
        </w:rPr>
        <w:t>H</w:t>
      </w:r>
      <w:r>
        <w:rPr>
          <w:rFonts w:ascii="Arial" w:eastAsia="Arial" w:hAnsi="Arial" w:cs="Arial"/>
          <w:b/>
          <w:color w:val="252525"/>
          <w:sz w:val="21"/>
          <w:szCs w:val="21"/>
        </w:rPr>
        <w:t>'S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z w:val="21"/>
          <w:szCs w:val="21"/>
        </w:rPr>
        <w:t>S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CH</w:t>
      </w:r>
      <w:r>
        <w:rPr>
          <w:rFonts w:ascii="Arial" w:eastAsia="Arial" w:hAnsi="Arial" w:cs="Arial"/>
          <w:b/>
          <w:color w:val="252525"/>
          <w:sz w:val="21"/>
          <w:szCs w:val="21"/>
        </w:rPr>
        <w:t>OOL</w:t>
      </w:r>
      <w:r>
        <w:rPr>
          <w:rFonts w:ascii="Arial" w:eastAsia="Arial" w:hAnsi="Arial" w:cs="Arial"/>
          <w:b/>
          <w:color w:val="252525"/>
          <w:spacing w:val="52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</w:rPr>
        <w:t>|</w:t>
      </w:r>
      <w:r>
        <w:rPr>
          <w:rFonts w:ascii="Arial" w:eastAsia="Arial" w:hAnsi="Arial" w:cs="Arial"/>
          <w:b/>
          <w:color w:val="252525"/>
          <w:spacing w:val="52"/>
        </w:rPr>
        <w:t xml:space="preserve"> </w:t>
      </w:r>
      <w:hyperlink r:id="rId12"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ww</w:t>
        </w:r>
        <w:r>
          <w:rPr>
            <w:rFonts w:ascii="Arial" w:eastAsia="Arial" w:hAnsi="Arial" w:cs="Arial"/>
            <w:b/>
            <w:color w:val="252525"/>
            <w:spacing w:val="3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.s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j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c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h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elsea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1"/>
            <w:sz w:val="18"/>
            <w:szCs w:val="18"/>
          </w:rPr>
          <w:t>c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tholi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c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du.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u</w:t>
        </w:r>
      </w:hyperlink>
    </w:p>
    <w:p w14:paraId="1E095B80" w14:textId="77777777" w:rsidR="00363A8E" w:rsidRDefault="00B958A6">
      <w:pPr>
        <w:spacing w:line="200" w:lineRule="exact"/>
        <w:ind w:left="2950" w:right="440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pacing w:val="-1"/>
          <w:sz w:val="18"/>
          <w:szCs w:val="18"/>
        </w:rPr>
        <w:t>36</w:t>
      </w:r>
      <w:r>
        <w:rPr>
          <w:rFonts w:ascii="Arial" w:eastAsia="Arial" w:hAnsi="Arial" w:cs="Arial"/>
          <w:color w:val="252525"/>
          <w:sz w:val="18"/>
          <w:szCs w:val="18"/>
        </w:rPr>
        <w:t>2 St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z w:val="18"/>
          <w:szCs w:val="18"/>
        </w:rPr>
        <w:t>ti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>n Str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ee</w:t>
      </w:r>
      <w:r>
        <w:rPr>
          <w:rFonts w:ascii="Arial" w:eastAsia="Arial" w:hAnsi="Arial" w:cs="Arial"/>
          <w:color w:val="252525"/>
          <w:sz w:val="18"/>
          <w:szCs w:val="18"/>
        </w:rPr>
        <w:t>t,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C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he</w:t>
      </w:r>
      <w:r>
        <w:rPr>
          <w:rFonts w:ascii="Arial" w:eastAsia="Arial" w:hAnsi="Arial" w:cs="Arial"/>
          <w:color w:val="252525"/>
          <w:sz w:val="18"/>
          <w:szCs w:val="18"/>
        </w:rPr>
        <w:t>l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a </w:t>
      </w:r>
      <w:r>
        <w:rPr>
          <w:rFonts w:ascii="Arial" w:eastAsia="Arial" w:hAnsi="Arial" w:cs="Arial"/>
          <w:color w:val="252525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319</w:t>
      </w:r>
      <w:r>
        <w:rPr>
          <w:rFonts w:ascii="Arial" w:eastAsia="Arial" w:hAnsi="Arial" w:cs="Arial"/>
          <w:color w:val="252525"/>
          <w:sz w:val="18"/>
          <w:szCs w:val="18"/>
        </w:rPr>
        <w:t>6</w:t>
      </w:r>
    </w:p>
    <w:p w14:paraId="6807F924" w14:textId="77777777" w:rsidR="00363A8E" w:rsidRDefault="00363A8E">
      <w:pPr>
        <w:spacing w:before="5" w:line="100" w:lineRule="exact"/>
        <w:rPr>
          <w:sz w:val="11"/>
          <w:szCs w:val="11"/>
        </w:rPr>
      </w:pPr>
    </w:p>
    <w:p w14:paraId="14EDCA66" w14:textId="77777777" w:rsidR="00363A8E" w:rsidRDefault="00B958A6">
      <w:pPr>
        <w:spacing w:line="220" w:lineRule="exact"/>
        <w:ind w:left="298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spacing w:val="-1"/>
          <w:position w:val="-1"/>
        </w:rPr>
        <w:t>P</w:t>
      </w:r>
      <w:r>
        <w:rPr>
          <w:rFonts w:ascii="Arial" w:eastAsia="Arial" w:hAnsi="Arial" w:cs="Arial"/>
          <w:b/>
          <w:color w:val="252525"/>
          <w:spacing w:val="1"/>
          <w:position w:val="-1"/>
        </w:rPr>
        <w:t>h</w:t>
      </w:r>
      <w:r>
        <w:rPr>
          <w:rFonts w:ascii="Arial" w:eastAsia="Arial" w:hAnsi="Arial" w:cs="Arial"/>
          <w:b/>
          <w:color w:val="252525"/>
          <w:spacing w:val="-4"/>
          <w:position w:val="-1"/>
        </w:rPr>
        <w:t>y</w:t>
      </w:r>
      <w:r>
        <w:rPr>
          <w:rFonts w:ascii="Arial" w:eastAsia="Arial" w:hAnsi="Arial" w:cs="Arial"/>
          <w:b/>
          <w:color w:val="252525"/>
          <w:spacing w:val="1"/>
          <w:position w:val="-1"/>
        </w:rPr>
        <w:t>s</w:t>
      </w:r>
      <w:r>
        <w:rPr>
          <w:rFonts w:ascii="Arial" w:eastAsia="Arial" w:hAnsi="Arial" w:cs="Arial"/>
          <w:b/>
          <w:color w:val="252525"/>
          <w:position w:val="-1"/>
        </w:rPr>
        <w:t>ical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 xml:space="preserve"> E</w:t>
      </w:r>
      <w:r>
        <w:rPr>
          <w:rFonts w:ascii="Arial" w:eastAsia="Arial" w:hAnsi="Arial" w:cs="Arial"/>
          <w:b/>
          <w:color w:val="252525"/>
          <w:spacing w:val="1"/>
          <w:position w:val="-1"/>
        </w:rPr>
        <w:t>d</w:t>
      </w:r>
      <w:r>
        <w:rPr>
          <w:rFonts w:ascii="Arial" w:eastAsia="Arial" w:hAnsi="Arial" w:cs="Arial"/>
          <w:b/>
          <w:color w:val="252525"/>
          <w:position w:val="-1"/>
        </w:rPr>
        <w:t xml:space="preserve">ucation 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T</w:t>
      </w:r>
      <w:r>
        <w:rPr>
          <w:rFonts w:ascii="Arial" w:eastAsia="Arial" w:hAnsi="Arial" w:cs="Arial"/>
          <w:b/>
          <w:color w:val="252525"/>
          <w:position w:val="-1"/>
        </w:rPr>
        <w:t>ea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c</w:t>
      </w:r>
      <w:r>
        <w:rPr>
          <w:rFonts w:ascii="Arial" w:eastAsia="Arial" w:hAnsi="Arial" w:cs="Arial"/>
          <w:b/>
          <w:color w:val="252525"/>
          <w:position w:val="-1"/>
        </w:rPr>
        <w:t>her</w:t>
      </w:r>
    </w:p>
    <w:p w14:paraId="017A6940" w14:textId="77777777" w:rsidR="00363A8E" w:rsidRDefault="00363A8E">
      <w:pPr>
        <w:spacing w:before="9" w:line="100" w:lineRule="exact"/>
        <w:rPr>
          <w:sz w:val="11"/>
          <w:szCs w:val="11"/>
        </w:rPr>
      </w:pPr>
    </w:p>
    <w:p w14:paraId="50246695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1F805406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rep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 xml:space="preserve">re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</w:rPr>
        <w:t>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learn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per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nc</w:t>
      </w:r>
      <w:r>
        <w:rPr>
          <w:rFonts w:ascii="Arial" w:eastAsia="Arial" w:hAnsi="Arial" w:cs="Arial"/>
          <w:color w:val="252525"/>
        </w:rPr>
        <w:t>es that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link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al 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ities with 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relat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 to health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wel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being.</w:t>
      </w:r>
    </w:p>
    <w:p w14:paraId="19242CB8" w14:textId="77777777" w:rsidR="00363A8E" w:rsidRDefault="00B958A6">
      <w:pPr>
        <w:spacing w:before="4" w:line="220" w:lineRule="exact"/>
        <w:ind w:left="388" w:right="285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the b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ic 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qu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sk</w:t>
      </w:r>
      <w:r>
        <w:rPr>
          <w:rFonts w:ascii="Arial" w:eastAsia="Arial" w:hAnsi="Arial" w:cs="Arial"/>
          <w:color w:val="252525"/>
        </w:rPr>
        <w:t>il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ated </w:t>
      </w:r>
      <w:r>
        <w:rPr>
          <w:rFonts w:ascii="Arial" w:eastAsia="Arial" w:hAnsi="Arial" w:cs="Arial"/>
          <w:color w:val="252525"/>
          <w:spacing w:val="1"/>
        </w:rPr>
        <w:t>w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team and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idual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por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da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mna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cs</w:t>
      </w:r>
      <w:r>
        <w:rPr>
          <w:rFonts w:ascii="Arial" w:eastAsia="Arial" w:hAnsi="Arial" w:cs="Arial"/>
          <w:color w:val="252525"/>
        </w:rPr>
        <w:t>, tr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k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field,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aquati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 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nal 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ities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1"/>
        </w:rPr>
        <w:t xml:space="preserve"> 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eing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b</w:t>
      </w:r>
      <w:r>
        <w:rPr>
          <w:rFonts w:ascii="Arial" w:eastAsia="Arial" w:hAnsi="Arial" w:cs="Arial"/>
          <w:color w:val="252525"/>
          <w:spacing w:val="-1"/>
        </w:rPr>
        <w:t>us</w:t>
      </w:r>
      <w:r>
        <w:rPr>
          <w:rFonts w:ascii="Arial" w:eastAsia="Arial" w:hAnsi="Arial" w:cs="Arial"/>
          <w:color w:val="252525"/>
        </w:rPr>
        <w:t>hwa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g.</w:t>
      </w:r>
    </w:p>
    <w:p w14:paraId="1BD44DB6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lan and del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er 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 xml:space="preserve">ities 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hat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will 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in the </w:t>
      </w:r>
      <w:r>
        <w:rPr>
          <w:rFonts w:ascii="Arial" w:eastAsia="Arial" w:hAnsi="Arial" w:cs="Arial"/>
          <w:color w:val="252525"/>
          <w:spacing w:val="1"/>
        </w:rPr>
        <w:t>sk</w:t>
      </w:r>
      <w:r>
        <w:rPr>
          <w:rFonts w:ascii="Arial" w:eastAsia="Arial" w:hAnsi="Arial" w:cs="Arial"/>
          <w:color w:val="252525"/>
        </w:rPr>
        <w:t>ill 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ogr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ion of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3AB601CE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ts about</w:t>
      </w:r>
      <w:r>
        <w:rPr>
          <w:rFonts w:ascii="Arial" w:eastAsia="Arial" w:hAnsi="Arial" w:cs="Arial"/>
          <w:color w:val="252525"/>
          <w:spacing w:val="-1"/>
        </w:rPr>
        <w:t xml:space="preserve"> 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munity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onal 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eal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lu</w:t>
      </w:r>
      <w:r>
        <w:rPr>
          <w:rFonts w:ascii="Arial" w:eastAsia="Arial" w:hAnsi="Arial" w:cs="Arial"/>
          <w:color w:val="252525"/>
        </w:rPr>
        <w:t>ding nutriti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n.</w:t>
      </w:r>
    </w:p>
    <w:p w14:paraId="737008A2" w14:textId="77777777" w:rsidR="00363A8E" w:rsidRDefault="00B958A6">
      <w:pPr>
        <w:spacing w:before="3" w:line="220" w:lineRule="exact"/>
        <w:ind w:left="388" w:right="810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</w:t>
      </w:r>
      <w:r>
        <w:rPr>
          <w:rFonts w:ascii="Arial" w:eastAsia="Arial" w:hAnsi="Arial" w:cs="Arial"/>
          <w:color w:val="252525"/>
          <w:spacing w:val="-1"/>
        </w:rPr>
        <w:t>de</w:t>
      </w:r>
      <w:r>
        <w:rPr>
          <w:rFonts w:ascii="Arial" w:eastAsia="Arial" w:hAnsi="Arial" w:cs="Arial"/>
          <w:color w:val="252525"/>
        </w:rPr>
        <w:t xml:space="preserve">nts in the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>ety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iated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th different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nv</w:t>
      </w:r>
      <w:r>
        <w:rPr>
          <w:rFonts w:ascii="Arial" w:eastAsia="Arial" w:hAnsi="Arial" w:cs="Arial"/>
          <w:color w:val="252525"/>
        </w:rPr>
        <w:t>ironm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nts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lud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ng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wi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 xml:space="preserve">ming </w:t>
      </w:r>
      <w:r>
        <w:rPr>
          <w:rFonts w:ascii="Arial" w:eastAsia="Arial" w:hAnsi="Arial" w:cs="Arial"/>
          <w:color w:val="252525"/>
          <w:spacing w:val="1"/>
        </w:rPr>
        <w:t>p</w:t>
      </w:r>
      <w:r>
        <w:rPr>
          <w:rFonts w:ascii="Arial" w:eastAsia="Arial" w:hAnsi="Arial" w:cs="Arial"/>
          <w:color w:val="252525"/>
        </w:rPr>
        <w:t>oo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 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mna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and pla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ing f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eld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2C083606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rdi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ate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pe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al 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ents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h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s inte</w:t>
      </w:r>
      <w:r>
        <w:rPr>
          <w:rFonts w:ascii="Arial" w:eastAsia="Arial" w:hAnsi="Arial" w:cs="Arial"/>
          <w:color w:val="252525"/>
          <w:spacing w:val="-1"/>
        </w:rPr>
        <w:t>r-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hool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s</w:t>
      </w:r>
      <w:r>
        <w:rPr>
          <w:rFonts w:ascii="Arial" w:eastAsia="Arial" w:hAnsi="Arial" w:cs="Arial"/>
          <w:color w:val="252525"/>
        </w:rPr>
        <w:t>wimmi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athletic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rn</w:t>
      </w:r>
      <w:r>
        <w:rPr>
          <w:rFonts w:ascii="Arial" w:eastAsia="Arial" w:hAnsi="Arial" w:cs="Arial"/>
          <w:color w:val="252525"/>
          <w:spacing w:val="-1"/>
        </w:rPr>
        <w:t>iv</w:t>
      </w:r>
      <w:r>
        <w:rPr>
          <w:rFonts w:ascii="Arial" w:eastAsia="Arial" w:hAnsi="Arial" w:cs="Arial"/>
          <w:color w:val="252525"/>
        </w:rPr>
        <w:t>al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20D51BB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pul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heal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ed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ation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 wh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h pre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 the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for li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>e.</w:t>
      </w:r>
    </w:p>
    <w:p w14:paraId="64054CB2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Up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 w</w:t>
      </w:r>
      <w:r>
        <w:rPr>
          <w:rFonts w:ascii="Arial" w:eastAsia="Arial" w:hAnsi="Arial" w:cs="Arial"/>
          <w:color w:val="252525"/>
          <w:spacing w:val="-1"/>
        </w:rPr>
        <w:t>ho</w:t>
      </w:r>
      <w:r>
        <w:rPr>
          <w:rFonts w:ascii="Arial" w:eastAsia="Arial" w:hAnsi="Arial" w:cs="Arial"/>
          <w:color w:val="252525"/>
        </w:rPr>
        <w:t>le-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ool ph</w:t>
      </w:r>
      <w:r>
        <w:rPr>
          <w:rFonts w:ascii="Arial" w:eastAsia="Arial" w:hAnsi="Arial" w:cs="Arial"/>
          <w:color w:val="252525"/>
          <w:spacing w:val="-2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al ed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amp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1"/>
        </w:rPr>
        <w:t xml:space="preserve"> </w:t>
      </w:r>
      <w:r>
        <w:rPr>
          <w:rFonts w:ascii="Arial" w:eastAsia="Arial" w:hAnsi="Arial" w:cs="Arial"/>
          <w:color w:val="252525"/>
        </w:rPr>
        <w:t>fitne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s pr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ra</w:t>
      </w:r>
      <w:r>
        <w:rPr>
          <w:rFonts w:ascii="Arial" w:eastAsia="Arial" w:hAnsi="Arial" w:cs="Arial"/>
          <w:color w:val="252525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3A5C39BB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</w:rPr>
        <w:t xml:space="preserve">uild and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tain a po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rapp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with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taff,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tuden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 xml:space="preserve">s and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7F1F9871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p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rdi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ate </w:t>
      </w:r>
      <w:r>
        <w:rPr>
          <w:rFonts w:ascii="Arial" w:eastAsia="Arial" w:hAnsi="Arial" w:cs="Arial"/>
          <w:color w:val="252525"/>
          <w:spacing w:val="-1"/>
        </w:rPr>
        <w:t>P-</w:t>
      </w:r>
      <w:r>
        <w:rPr>
          <w:rFonts w:ascii="Arial" w:eastAsia="Arial" w:hAnsi="Arial" w:cs="Arial"/>
          <w:color w:val="252525"/>
        </w:rPr>
        <w:t>6 ph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al 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p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rts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amp</w:t>
      </w:r>
      <w:r>
        <w:rPr>
          <w:rFonts w:ascii="Arial" w:eastAsia="Arial" w:hAnsi="Arial" w:cs="Arial"/>
          <w:color w:val="252525"/>
          <w:spacing w:val="-1"/>
        </w:rPr>
        <w:t>in</w:t>
      </w:r>
      <w:r>
        <w:rPr>
          <w:rFonts w:ascii="Arial" w:eastAsia="Arial" w:hAnsi="Arial" w:cs="Arial"/>
          <w:color w:val="252525"/>
        </w:rPr>
        <w:t xml:space="preserve">g </w:t>
      </w:r>
      <w:r>
        <w:rPr>
          <w:rFonts w:ascii="Arial" w:eastAsia="Arial" w:hAnsi="Arial" w:cs="Arial"/>
          <w:color w:val="252525"/>
        </w:rPr>
        <w:t>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ram.</w:t>
      </w:r>
    </w:p>
    <w:p w14:paraId="7A281B43" w14:textId="77777777" w:rsidR="00363A8E" w:rsidRDefault="00363A8E">
      <w:pPr>
        <w:spacing w:line="200" w:lineRule="exact"/>
      </w:pPr>
    </w:p>
    <w:p w14:paraId="6FAACF0D" w14:textId="77777777" w:rsidR="00363A8E" w:rsidRDefault="00363A8E">
      <w:pPr>
        <w:spacing w:before="3" w:line="260" w:lineRule="exact"/>
        <w:rPr>
          <w:sz w:val="26"/>
          <w:szCs w:val="26"/>
        </w:rPr>
      </w:pPr>
    </w:p>
    <w:p w14:paraId="06D60D5A" w14:textId="77777777" w:rsidR="00363A8E" w:rsidRDefault="00B958A6">
      <w:pPr>
        <w:ind w:left="10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color w:val="252525"/>
          <w:sz w:val="21"/>
          <w:szCs w:val="21"/>
        </w:rPr>
        <w:t>1998 - 2</w:t>
      </w:r>
      <w:r>
        <w:rPr>
          <w:rFonts w:ascii="Arial" w:eastAsia="Arial" w:hAnsi="Arial" w:cs="Arial"/>
          <w:b/>
          <w:color w:val="252525"/>
          <w:spacing w:val="1"/>
          <w:sz w:val="21"/>
          <w:szCs w:val="21"/>
        </w:rPr>
        <w:t>0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01                             </w:t>
      </w:r>
      <w:r>
        <w:rPr>
          <w:rFonts w:ascii="Arial" w:eastAsia="Arial" w:hAnsi="Arial" w:cs="Arial"/>
          <w:b/>
          <w:color w:val="252525"/>
          <w:spacing w:val="15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H</w:t>
      </w:r>
      <w:r>
        <w:rPr>
          <w:rFonts w:ascii="Arial" w:eastAsia="Arial" w:hAnsi="Arial" w:cs="Arial"/>
          <w:b/>
          <w:color w:val="252525"/>
          <w:sz w:val="21"/>
          <w:szCs w:val="21"/>
        </w:rPr>
        <w:t>OLMESGLEN T</w:t>
      </w:r>
      <w:r>
        <w:rPr>
          <w:rFonts w:ascii="Arial" w:eastAsia="Arial" w:hAnsi="Arial" w:cs="Arial"/>
          <w:b/>
          <w:color w:val="252525"/>
          <w:spacing w:val="-1"/>
          <w:sz w:val="21"/>
          <w:szCs w:val="21"/>
        </w:rPr>
        <w:t>A</w:t>
      </w:r>
      <w:r>
        <w:rPr>
          <w:rFonts w:ascii="Arial" w:eastAsia="Arial" w:hAnsi="Arial" w:cs="Arial"/>
          <w:b/>
          <w:color w:val="252525"/>
          <w:sz w:val="21"/>
          <w:szCs w:val="21"/>
        </w:rPr>
        <w:t xml:space="preserve">FE </w:t>
      </w:r>
      <w:r>
        <w:rPr>
          <w:rFonts w:ascii="Arial" w:eastAsia="Arial" w:hAnsi="Arial" w:cs="Arial"/>
          <w:b/>
          <w:color w:val="252525"/>
          <w:spacing w:val="53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color w:val="252525"/>
        </w:rPr>
        <w:t xml:space="preserve">| </w:t>
      </w:r>
      <w:r>
        <w:rPr>
          <w:rFonts w:ascii="Arial" w:eastAsia="Arial" w:hAnsi="Arial" w:cs="Arial"/>
          <w:b/>
          <w:color w:val="252525"/>
          <w:spacing w:val="47"/>
        </w:rPr>
        <w:t xml:space="preserve"> </w:t>
      </w:r>
      <w:hyperlink r:id="rId13">
        <w:r>
          <w:rPr>
            <w:rFonts w:ascii="Arial" w:eastAsia="Arial" w:hAnsi="Arial" w:cs="Arial"/>
            <w:b/>
            <w:color w:val="252525"/>
            <w:spacing w:val="2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3"/>
            <w:sz w:val="18"/>
            <w:szCs w:val="18"/>
          </w:rPr>
          <w:t>w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.h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ol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mes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gl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n.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e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d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u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.</w:t>
        </w:r>
        <w:r>
          <w:rPr>
            <w:rFonts w:ascii="Arial" w:eastAsia="Arial" w:hAnsi="Arial" w:cs="Arial"/>
            <w:b/>
            <w:color w:val="252525"/>
            <w:spacing w:val="-1"/>
            <w:sz w:val="18"/>
            <w:szCs w:val="18"/>
          </w:rPr>
          <w:t>a</w:t>
        </w:r>
        <w:r>
          <w:rPr>
            <w:rFonts w:ascii="Arial" w:eastAsia="Arial" w:hAnsi="Arial" w:cs="Arial"/>
            <w:b/>
            <w:color w:val="252525"/>
            <w:sz w:val="18"/>
            <w:szCs w:val="18"/>
          </w:rPr>
          <w:t>u</w:t>
        </w:r>
      </w:hyperlink>
    </w:p>
    <w:p w14:paraId="5CCAF143" w14:textId="77777777" w:rsidR="00363A8E" w:rsidRDefault="00B958A6">
      <w:pPr>
        <w:spacing w:line="200" w:lineRule="exact"/>
        <w:ind w:left="29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z w:val="18"/>
          <w:szCs w:val="18"/>
        </w:rPr>
        <w:t>B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z w:val="18"/>
          <w:szCs w:val="18"/>
        </w:rPr>
        <w:t>t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z w:val="18"/>
          <w:szCs w:val="18"/>
        </w:rPr>
        <w:t>sf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>rd R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oa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d</w:t>
      </w:r>
      <w:r>
        <w:rPr>
          <w:rFonts w:ascii="Arial" w:eastAsia="Arial" w:hAnsi="Arial" w:cs="Arial"/>
          <w:color w:val="252525"/>
          <w:sz w:val="18"/>
          <w:szCs w:val="18"/>
        </w:rPr>
        <w:t>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H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>lm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s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g</w:t>
      </w:r>
      <w:r>
        <w:rPr>
          <w:rFonts w:ascii="Arial" w:eastAsia="Arial" w:hAnsi="Arial" w:cs="Arial"/>
          <w:color w:val="252525"/>
          <w:sz w:val="18"/>
          <w:szCs w:val="18"/>
        </w:rPr>
        <w:t>l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n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314</w:t>
      </w:r>
      <w:r>
        <w:rPr>
          <w:rFonts w:ascii="Arial" w:eastAsia="Arial" w:hAnsi="Arial" w:cs="Arial"/>
          <w:color w:val="252525"/>
          <w:sz w:val="18"/>
          <w:szCs w:val="18"/>
        </w:rPr>
        <w:t>8</w:t>
      </w:r>
    </w:p>
    <w:p w14:paraId="709680B0" w14:textId="77777777" w:rsidR="00363A8E" w:rsidRDefault="00363A8E">
      <w:pPr>
        <w:spacing w:before="6" w:line="100" w:lineRule="exact"/>
        <w:rPr>
          <w:sz w:val="11"/>
          <w:szCs w:val="11"/>
        </w:rPr>
      </w:pPr>
    </w:p>
    <w:p w14:paraId="58D3C89C" w14:textId="77777777" w:rsidR="00363A8E" w:rsidRDefault="00B958A6">
      <w:pPr>
        <w:spacing w:line="220" w:lineRule="exact"/>
        <w:ind w:left="298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position w:val="-1"/>
        </w:rPr>
        <w:t>Rec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r</w:t>
      </w:r>
      <w:r>
        <w:rPr>
          <w:rFonts w:ascii="Arial" w:eastAsia="Arial" w:hAnsi="Arial" w:cs="Arial"/>
          <w:b/>
          <w:color w:val="252525"/>
          <w:position w:val="-1"/>
        </w:rPr>
        <w:t>e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a</w:t>
      </w:r>
      <w:r>
        <w:rPr>
          <w:rFonts w:ascii="Arial" w:eastAsia="Arial" w:hAnsi="Arial" w:cs="Arial"/>
          <w:b/>
          <w:color w:val="252525"/>
          <w:position w:val="-1"/>
        </w:rPr>
        <w:t>tion &amp; Fitn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e</w:t>
      </w:r>
      <w:r>
        <w:rPr>
          <w:rFonts w:ascii="Arial" w:eastAsia="Arial" w:hAnsi="Arial" w:cs="Arial"/>
          <w:b/>
          <w:color w:val="252525"/>
          <w:position w:val="-1"/>
        </w:rPr>
        <w:t>ss T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e</w:t>
      </w:r>
      <w:r>
        <w:rPr>
          <w:rFonts w:ascii="Arial" w:eastAsia="Arial" w:hAnsi="Arial" w:cs="Arial"/>
          <w:b/>
          <w:color w:val="252525"/>
          <w:position w:val="-1"/>
        </w:rPr>
        <w:t>acher (</w:t>
      </w:r>
      <w:r>
        <w:rPr>
          <w:rFonts w:ascii="Arial" w:eastAsia="Arial" w:hAnsi="Arial" w:cs="Arial"/>
          <w:b/>
          <w:color w:val="252525"/>
          <w:spacing w:val="-2"/>
          <w:position w:val="-1"/>
        </w:rPr>
        <w:t>S</w:t>
      </w:r>
      <w:r>
        <w:rPr>
          <w:rFonts w:ascii="Arial" w:eastAsia="Arial" w:hAnsi="Arial" w:cs="Arial"/>
          <w:b/>
          <w:color w:val="252525"/>
          <w:position w:val="-1"/>
        </w:rPr>
        <w:t>ess</w:t>
      </w:r>
      <w:r>
        <w:rPr>
          <w:rFonts w:ascii="Arial" w:eastAsia="Arial" w:hAnsi="Arial" w:cs="Arial"/>
          <w:b/>
          <w:color w:val="252525"/>
          <w:spacing w:val="-2"/>
          <w:position w:val="-1"/>
        </w:rPr>
        <w:t>i</w:t>
      </w:r>
      <w:r>
        <w:rPr>
          <w:rFonts w:ascii="Arial" w:eastAsia="Arial" w:hAnsi="Arial" w:cs="Arial"/>
          <w:b/>
          <w:color w:val="252525"/>
          <w:position w:val="-1"/>
        </w:rPr>
        <w:t>onal)</w:t>
      </w:r>
    </w:p>
    <w:p w14:paraId="4FC3FF6F" w14:textId="77777777" w:rsidR="00363A8E" w:rsidRDefault="00363A8E">
      <w:pPr>
        <w:spacing w:before="9" w:line="100" w:lineRule="exact"/>
        <w:rPr>
          <w:sz w:val="11"/>
          <w:szCs w:val="11"/>
        </w:rPr>
      </w:pPr>
    </w:p>
    <w:p w14:paraId="2D2B1B58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69C4C686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ped h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ghly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2"/>
        </w:rPr>
        <w:t>f</w:t>
      </w:r>
      <w:r>
        <w:rPr>
          <w:rFonts w:ascii="Arial" w:eastAsia="Arial" w:hAnsi="Arial" w:cs="Arial"/>
          <w:color w:val="252525"/>
        </w:rPr>
        <w:t xml:space="preserve">ul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onal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elopm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a</w:t>
      </w:r>
      <w:r>
        <w:rPr>
          <w:rFonts w:ascii="Arial" w:eastAsia="Arial" w:hAnsi="Arial" w:cs="Arial"/>
          <w:color w:val="252525"/>
        </w:rPr>
        <w:t>nd 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 pro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ram.</w:t>
      </w:r>
    </w:p>
    <w:p w14:paraId="3D00EE6D" w14:textId="77777777" w:rsidR="00363A8E" w:rsidRDefault="00B958A6">
      <w:pPr>
        <w:spacing w:before="4" w:line="220" w:lineRule="exact"/>
        <w:ind w:left="388" w:right="228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onal te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udi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org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plann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ng,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on</w:t>
      </w:r>
      <w:r>
        <w:rPr>
          <w:rFonts w:ascii="Arial" w:eastAsia="Arial" w:hAnsi="Arial" w:cs="Arial"/>
          <w:color w:val="252525"/>
        </w:rPr>
        <w:t>du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prof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onal 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elopment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 xml:space="preserve">d 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eation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s for CG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dent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7C7AD14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Cl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m tea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lud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ph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 xml:space="preserve">al 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du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ation t</w:t>
      </w:r>
      <w:r>
        <w:rPr>
          <w:rFonts w:ascii="Arial" w:eastAsia="Arial" w:hAnsi="Arial" w:cs="Arial"/>
          <w:color w:val="252525"/>
          <w:spacing w:val="1"/>
        </w:rPr>
        <w:t>h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xu</w:t>
      </w:r>
      <w:r>
        <w:rPr>
          <w:rFonts w:ascii="Arial" w:eastAsia="Arial" w:hAnsi="Arial" w:cs="Arial"/>
          <w:color w:val="252525"/>
        </w:rPr>
        <w:t>al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health.</w:t>
      </w:r>
    </w:p>
    <w:p w14:paraId="7247BE2A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Fitne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s 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al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ation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dent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te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ting.</w:t>
      </w:r>
    </w:p>
    <w:p w14:paraId="455752A9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onal 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elopm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life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le edu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ation.</w:t>
      </w:r>
    </w:p>
    <w:p w14:paraId="420AEB8C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Org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parti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ate in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re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reati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37FB1EA5" w14:textId="77777777" w:rsidR="00363A8E" w:rsidRDefault="00363A8E">
      <w:pPr>
        <w:spacing w:before="7" w:line="100" w:lineRule="exact"/>
        <w:rPr>
          <w:sz w:val="10"/>
          <w:szCs w:val="10"/>
        </w:rPr>
      </w:pPr>
    </w:p>
    <w:p w14:paraId="37D3700A" w14:textId="77777777" w:rsidR="00363A8E" w:rsidRDefault="00363A8E">
      <w:pPr>
        <w:spacing w:line="200" w:lineRule="exact"/>
      </w:pPr>
    </w:p>
    <w:p w14:paraId="457E1024" w14:textId="77777777" w:rsidR="00363A8E" w:rsidRDefault="00363A8E">
      <w:pPr>
        <w:spacing w:line="200" w:lineRule="exact"/>
      </w:pPr>
    </w:p>
    <w:p w14:paraId="103E0D1F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</w:rPr>
        <w:t xml:space="preserve">1997 - </w:t>
      </w:r>
      <w:r>
        <w:rPr>
          <w:rFonts w:ascii="Arial" w:eastAsia="Arial" w:hAnsi="Arial" w:cs="Arial"/>
          <w:b/>
          <w:color w:val="252525"/>
          <w:spacing w:val="-1"/>
        </w:rPr>
        <w:t>2</w:t>
      </w:r>
      <w:r>
        <w:rPr>
          <w:rFonts w:ascii="Arial" w:eastAsia="Arial" w:hAnsi="Arial" w:cs="Arial"/>
          <w:b/>
          <w:color w:val="252525"/>
        </w:rPr>
        <w:t>001</w:t>
      </w:r>
      <w:r>
        <w:rPr>
          <w:rFonts w:ascii="Arial" w:eastAsia="Arial" w:hAnsi="Arial" w:cs="Arial"/>
          <w:b/>
          <w:color w:val="252525"/>
        </w:rPr>
        <w:t xml:space="preserve">                               </w:t>
      </w:r>
      <w:r>
        <w:rPr>
          <w:rFonts w:ascii="Arial" w:eastAsia="Arial" w:hAnsi="Arial" w:cs="Arial"/>
          <w:b/>
          <w:color w:val="252525"/>
          <w:spacing w:val="38"/>
        </w:rPr>
        <w:t xml:space="preserve"> </w:t>
      </w:r>
      <w:r>
        <w:rPr>
          <w:rFonts w:ascii="Arial" w:eastAsia="Arial" w:hAnsi="Arial" w:cs="Arial"/>
          <w:b/>
          <w:color w:val="252525"/>
        </w:rPr>
        <w:t>C</w:t>
      </w:r>
      <w:r>
        <w:rPr>
          <w:rFonts w:ascii="Arial" w:eastAsia="Arial" w:hAnsi="Arial" w:cs="Arial"/>
          <w:b/>
          <w:color w:val="252525"/>
          <w:spacing w:val="-1"/>
        </w:rPr>
        <w:t>L</w:t>
      </w:r>
      <w:r>
        <w:rPr>
          <w:rFonts w:ascii="Arial" w:eastAsia="Arial" w:hAnsi="Arial" w:cs="Arial"/>
          <w:b/>
          <w:color w:val="252525"/>
        </w:rPr>
        <w:t>AYT</w:t>
      </w:r>
      <w:r>
        <w:rPr>
          <w:rFonts w:ascii="Arial" w:eastAsia="Arial" w:hAnsi="Arial" w:cs="Arial"/>
          <w:b/>
          <w:color w:val="252525"/>
          <w:spacing w:val="-1"/>
        </w:rPr>
        <w:t>O</w:t>
      </w:r>
      <w:r>
        <w:rPr>
          <w:rFonts w:ascii="Arial" w:eastAsia="Arial" w:hAnsi="Arial" w:cs="Arial"/>
          <w:b/>
          <w:color w:val="252525"/>
        </w:rPr>
        <w:t>N FITN</w:t>
      </w:r>
      <w:r>
        <w:rPr>
          <w:rFonts w:ascii="Arial" w:eastAsia="Arial" w:hAnsi="Arial" w:cs="Arial"/>
          <w:b/>
          <w:color w:val="252525"/>
          <w:spacing w:val="-1"/>
        </w:rPr>
        <w:t>ES</w:t>
      </w:r>
      <w:r>
        <w:rPr>
          <w:rFonts w:ascii="Arial" w:eastAsia="Arial" w:hAnsi="Arial" w:cs="Arial"/>
          <w:b/>
          <w:color w:val="252525"/>
        </w:rPr>
        <w:t>S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>C</w:t>
      </w:r>
      <w:r>
        <w:rPr>
          <w:rFonts w:ascii="Arial" w:eastAsia="Arial" w:hAnsi="Arial" w:cs="Arial"/>
          <w:b/>
          <w:color w:val="252525"/>
          <w:spacing w:val="-1"/>
        </w:rPr>
        <w:t>EN</w:t>
      </w:r>
      <w:r>
        <w:rPr>
          <w:rFonts w:ascii="Arial" w:eastAsia="Arial" w:hAnsi="Arial" w:cs="Arial"/>
          <w:b/>
          <w:color w:val="252525"/>
        </w:rPr>
        <w:t>TRE</w:t>
      </w:r>
    </w:p>
    <w:p w14:paraId="378A2226" w14:textId="77777777" w:rsidR="00363A8E" w:rsidRDefault="00B958A6">
      <w:pPr>
        <w:ind w:left="29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252525"/>
          <w:sz w:val="18"/>
          <w:szCs w:val="18"/>
        </w:rPr>
        <w:t>C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oo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k</w:t>
      </w:r>
      <w:r>
        <w:rPr>
          <w:rFonts w:ascii="Arial" w:eastAsia="Arial" w:hAnsi="Arial" w:cs="Arial"/>
          <w:color w:val="252525"/>
          <w:sz w:val="18"/>
          <w:szCs w:val="18"/>
        </w:rPr>
        <w:t>e Str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ee</w:t>
      </w:r>
      <w:r>
        <w:rPr>
          <w:rFonts w:ascii="Arial" w:eastAsia="Arial" w:hAnsi="Arial" w:cs="Arial"/>
          <w:color w:val="252525"/>
          <w:sz w:val="18"/>
          <w:szCs w:val="18"/>
        </w:rPr>
        <w:t>t,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>Cl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y</w:t>
      </w:r>
      <w:r>
        <w:rPr>
          <w:rFonts w:ascii="Arial" w:eastAsia="Arial" w:hAnsi="Arial" w:cs="Arial"/>
          <w:color w:val="252525"/>
          <w:sz w:val="18"/>
          <w:szCs w:val="18"/>
        </w:rPr>
        <w:t>t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n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z w:val="18"/>
          <w:szCs w:val="18"/>
        </w:rPr>
        <w:t xml:space="preserve">VIC </w:t>
      </w:r>
      <w:r>
        <w:rPr>
          <w:rFonts w:ascii="Arial" w:eastAsia="Arial" w:hAnsi="Arial" w:cs="Arial"/>
          <w:color w:val="252525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52525"/>
          <w:spacing w:val="-1"/>
          <w:sz w:val="18"/>
          <w:szCs w:val="18"/>
        </w:rPr>
        <w:t>316</w:t>
      </w:r>
      <w:r>
        <w:rPr>
          <w:rFonts w:ascii="Arial" w:eastAsia="Arial" w:hAnsi="Arial" w:cs="Arial"/>
          <w:color w:val="252525"/>
          <w:sz w:val="18"/>
          <w:szCs w:val="18"/>
        </w:rPr>
        <w:t>8</w:t>
      </w:r>
    </w:p>
    <w:p w14:paraId="494CD502" w14:textId="77777777" w:rsidR="00363A8E" w:rsidRDefault="00363A8E">
      <w:pPr>
        <w:spacing w:before="5" w:line="100" w:lineRule="exact"/>
        <w:rPr>
          <w:sz w:val="11"/>
          <w:szCs w:val="11"/>
        </w:rPr>
      </w:pPr>
    </w:p>
    <w:p w14:paraId="23949953" w14:textId="77777777" w:rsidR="00363A8E" w:rsidRDefault="00B958A6">
      <w:pPr>
        <w:spacing w:line="220" w:lineRule="exact"/>
        <w:ind w:left="298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position w:val="-1"/>
        </w:rPr>
        <w:t>Fitne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s</w:t>
      </w:r>
      <w:r>
        <w:rPr>
          <w:rFonts w:ascii="Arial" w:eastAsia="Arial" w:hAnsi="Arial" w:cs="Arial"/>
          <w:b/>
          <w:color w:val="252525"/>
          <w:position w:val="-1"/>
        </w:rPr>
        <w:t xml:space="preserve">s &amp; </w:t>
      </w:r>
      <w:r>
        <w:rPr>
          <w:rFonts w:ascii="Arial" w:eastAsia="Arial" w:hAnsi="Arial" w:cs="Arial"/>
          <w:b/>
          <w:color w:val="252525"/>
          <w:spacing w:val="1"/>
          <w:position w:val="-1"/>
        </w:rPr>
        <w:t>G</w:t>
      </w:r>
      <w:r>
        <w:rPr>
          <w:rFonts w:ascii="Arial" w:eastAsia="Arial" w:hAnsi="Arial" w:cs="Arial"/>
          <w:b/>
          <w:color w:val="252525"/>
          <w:spacing w:val="-2"/>
          <w:position w:val="-1"/>
        </w:rPr>
        <w:t>y</w:t>
      </w:r>
      <w:r>
        <w:rPr>
          <w:rFonts w:ascii="Arial" w:eastAsia="Arial" w:hAnsi="Arial" w:cs="Arial"/>
          <w:b/>
          <w:color w:val="252525"/>
          <w:position w:val="-1"/>
        </w:rPr>
        <w:t>m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 xml:space="preserve"> </w:t>
      </w:r>
      <w:r>
        <w:rPr>
          <w:rFonts w:ascii="Arial" w:eastAsia="Arial" w:hAnsi="Arial" w:cs="Arial"/>
          <w:b/>
          <w:color w:val="252525"/>
          <w:position w:val="-1"/>
        </w:rPr>
        <w:t>Instruc</w:t>
      </w:r>
      <w:r>
        <w:rPr>
          <w:rFonts w:ascii="Arial" w:eastAsia="Arial" w:hAnsi="Arial" w:cs="Arial"/>
          <w:b/>
          <w:color w:val="252525"/>
          <w:spacing w:val="-1"/>
          <w:position w:val="-1"/>
        </w:rPr>
        <w:t>t</w:t>
      </w:r>
      <w:r>
        <w:rPr>
          <w:rFonts w:ascii="Arial" w:eastAsia="Arial" w:hAnsi="Arial" w:cs="Arial"/>
          <w:b/>
          <w:color w:val="252525"/>
          <w:position w:val="-1"/>
        </w:rPr>
        <w:t>or</w:t>
      </w:r>
    </w:p>
    <w:p w14:paraId="16CAD8B3" w14:textId="77777777" w:rsidR="00363A8E" w:rsidRDefault="00363A8E">
      <w:pPr>
        <w:spacing w:before="10" w:line="100" w:lineRule="exact"/>
        <w:rPr>
          <w:sz w:val="11"/>
          <w:szCs w:val="11"/>
        </w:rPr>
      </w:pPr>
    </w:p>
    <w:p w14:paraId="7EE812CE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Arial" w:eastAsia="Arial" w:hAnsi="Arial" w:cs="Arial"/>
          <w:i/>
          <w:color w:val="252525"/>
          <w:spacing w:val="-1"/>
        </w:rPr>
        <w:t>K</w:t>
      </w:r>
      <w:r>
        <w:rPr>
          <w:rFonts w:ascii="Arial" w:eastAsia="Arial" w:hAnsi="Arial" w:cs="Arial"/>
          <w:i/>
          <w:color w:val="252525"/>
        </w:rPr>
        <w:t>ey Duti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</w:rPr>
        <w:t>s &amp;</w:t>
      </w:r>
      <w:r>
        <w:rPr>
          <w:rFonts w:ascii="Arial" w:eastAsia="Arial" w:hAnsi="Arial" w:cs="Arial"/>
          <w:i/>
          <w:color w:val="252525"/>
          <w:spacing w:val="-1"/>
        </w:rPr>
        <w:t xml:space="preserve"> </w:t>
      </w:r>
      <w:r>
        <w:rPr>
          <w:rFonts w:ascii="Arial" w:eastAsia="Arial" w:hAnsi="Arial" w:cs="Arial"/>
          <w:i/>
          <w:color w:val="252525"/>
        </w:rPr>
        <w:t>A</w:t>
      </w:r>
      <w:r>
        <w:rPr>
          <w:rFonts w:ascii="Arial" w:eastAsia="Arial" w:hAnsi="Arial" w:cs="Arial"/>
          <w:i/>
          <w:color w:val="252525"/>
          <w:spacing w:val="1"/>
        </w:rPr>
        <w:t>c</w:t>
      </w:r>
      <w:r>
        <w:rPr>
          <w:rFonts w:ascii="Arial" w:eastAsia="Arial" w:hAnsi="Arial" w:cs="Arial"/>
          <w:i/>
          <w:color w:val="252525"/>
        </w:rPr>
        <w:t>hi</w:t>
      </w:r>
      <w:r>
        <w:rPr>
          <w:rFonts w:ascii="Arial" w:eastAsia="Arial" w:hAnsi="Arial" w:cs="Arial"/>
          <w:i/>
          <w:color w:val="252525"/>
          <w:spacing w:val="-1"/>
        </w:rPr>
        <w:t>e</w:t>
      </w:r>
      <w:r>
        <w:rPr>
          <w:rFonts w:ascii="Arial" w:eastAsia="Arial" w:hAnsi="Arial" w:cs="Arial"/>
          <w:i/>
          <w:color w:val="252525"/>
          <w:spacing w:val="1"/>
        </w:rPr>
        <w:t>v</w:t>
      </w:r>
      <w:r>
        <w:rPr>
          <w:rFonts w:ascii="Arial" w:eastAsia="Arial" w:hAnsi="Arial" w:cs="Arial"/>
          <w:i/>
          <w:color w:val="252525"/>
        </w:rPr>
        <w:t>e</w:t>
      </w:r>
      <w:r>
        <w:rPr>
          <w:rFonts w:ascii="Arial" w:eastAsia="Arial" w:hAnsi="Arial" w:cs="Arial"/>
          <w:i/>
          <w:color w:val="252525"/>
          <w:spacing w:val="-1"/>
        </w:rPr>
        <w:t>m</w:t>
      </w:r>
      <w:r>
        <w:rPr>
          <w:rFonts w:ascii="Arial" w:eastAsia="Arial" w:hAnsi="Arial" w:cs="Arial"/>
          <w:i/>
          <w:color w:val="252525"/>
        </w:rPr>
        <w:t>en</w:t>
      </w:r>
      <w:r>
        <w:rPr>
          <w:rFonts w:ascii="Arial" w:eastAsia="Arial" w:hAnsi="Arial" w:cs="Arial"/>
          <w:i/>
          <w:color w:val="252525"/>
          <w:spacing w:val="-2"/>
        </w:rPr>
        <w:t>t</w:t>
      </w:r>
      <w:r>
        <w:rPr>
          <w:rFonts w:ascii="Arial" w:eastAsia="Arial" w:hAnsi="Arial" w:cs="Arial"/>
          <w:i/>
          <w:color w:val="252525"/>
          <w:spacing w:val="1"/>
        </w:rPr>
        <w:t>s</w:t>
      </w:r>
      <w:r>
        <w:rPr>
          <w:rFonts w:ascii="Arial" w:eastAsia="Arial" w:hAnsi="Arial" w:cs="Arial"/>
          <w:i/>
          <w:color w:val="252525"/>
        </w:rPr>
        <w:t>:</w:t>
      </w:r>
    </w:p>
    <w:p w14:paraId="2826697D" w14:textId="77777777" w:rsidR="00363A8E" w:rsidRDefault="00B958A6">
      <w:pPr>
        <w:spacing w:before="1" w:line="220" w:lineRule="exact"/>
        <w:ind w:left="388" w:right="195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p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ilitate inn</w:t>
      </w:r>
      <w:r>
        <w:rPr>
          <w:rFonts w:ascii="Arial" w:eastAsia="Arial" w:hAnsi="Arial" w:cs="Arial"/>
          <w:color w:val="252525"/>
          <w:spacing w:val="-1"/>
        </w:rPr>
        <w:t>ov</w:t>
      </w:r>
      <w:r>
        <w:rPr>
          <w:rFonts w:ascii="Arial" w:eastAsia="Arial" w:hAnsi="Arial" w:cs="Arial"/>
          <w:color w:val="252525"/>
        </w:rPr>
        <w:t>ati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 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>m i</w:t>
      </w:r>
      <w:r>
        <w:rPr>
          <w:rFonts w:ascii="Arial" w:eastAsia="Arial" w:hAnsi="Arial" w:cs="Arial"/>
          <w:color w:val="252525"/>
          <w:spacing w:val="1"/>
        </w:rPr>
        <w:t>ns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tion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pe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al trai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ing pr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ams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for 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  <w:spacing w:val="1"/>
        </w:rPr>
        <w:t>o</w:t>
      </w:r>
      <w:r>
        <w:rPr>
          <w:rFonts w:ascii="Arial" w:eastAsia="Arial" w:hAnsi="Arial" w:cs="Arial"/>
          <w:color w:val="252525"/>
        </w:rPr>
        <w:t>rd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 xml:space="preserve">ng </w:t>
      </w:r>
      <w:r>
        <w:rPr>
          <w:rFonts w:ascii="Arial" w:eastAsia="Arial" w:hAnsi="Arial" w:cs="Arial"/>
          <w:color w:val="252525"/>
        </w:rPr>
        <w:t>to age and le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el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fitne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b/>
          <w:color w:val="252525"/>
        </w:rPr>
        <w:t>.</w:t>
      </w:r>
    </w:p>
    <w:p w14:paraId="64A9B59A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Front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</w:rPr>
        <w:t>k 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epti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 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ing mem</w:t>
      </w:r>
      <w:r>
        <w:rPr>
          <w:rFonts w:ascii="Arial" w:eastAsia="Arial" w:hAnsi="Arial" w:cs="Arial"/>
          <w:color w:val="252525"/>
          <w:spacing w:val="-1"/>
        </w:rPr>
        <w:t>b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rs</w:t>
      </w:r>
      <w:r>
        <w:rPr>
          <w:rFonts w:ascii="Arial" w:eastAsia="Arial" w:hAnsi="Arial" w:cs="Arial"/>
          <w:color w:val="252525"/>
        </w:rPr>
        <w:t xml:space="preserve">hip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cu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tomer 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ce</w:t>
      </w:r>
      <w:r>
        <w:rPr>
          <w:rFonts w:ascii="Arial" w:eastAsia="Arial" w:hAnsi="Arial" w:cs="Arial"/>
          <w:color w:val="252525"/>
        </w:rPr>
        <w:t>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handling of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nter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telep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one e</w:t>
      </w:r>
      <w:r>
        <w:rPr>
          <w:rFonts w:ascii="Arial" w:eastAsia="Arial" w:hAnsi="Arial" w:cs="Arial"/>
          <w:color w:val="252525"/>
          <w:spacing w:val="-1"/>
        </w:rPr>
        <w:t>nq</w:t>
      </w:r>
      <w:r>
        <w:rPr>
          <w:rFonts w:ascii="Arial" w:eastAsia="Arial" w:hAnsi="Arial" w:cs="Arial"/>
          <w:color w:val="252525"/>
        </w:rPr>
        <w:t>uiri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DA8C2F0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fir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a</w:t>
      </w:r>
      <w:r>
        <w:rPr>
          <w:rFonts w:ascii="Arial" w:eastAsia="Arial" w:hAnsi="Arial" w:cs="Arial"/>
          <w:color w:val="252525"/>
        </w:rPr>
        <w:t>id lead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hip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 train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to 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 xml:space="preserve">m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taff.</w:t>
      </w:r>
    </w:p>
    <w:p w14:paraId="2E4B63E7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D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ign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mana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 fitne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s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</w:rPr>
        <w:t>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am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s for peop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e of</w:t>
      </w:r>
      <w:r>
        <w:rPr>
          <w:rFonts w:ascii="Arial" w:eastAsia="Arial" w:hAnsi="Arial" w:cs="Arial"/>
          <w:color w:val="252525"/>
          <w:spacing w:val="-1"/>
        </w:rPr>
        <w:t xml:space="preserve"> v</w:t>
      </w:r>
      <w:r>
        <w:rPr>
          <w:rFonts w:ascii="Arial" w:eastAsia="Arial" w:hAnsi="Arial" w:cs="Arial"/>
          <w:color w:val="252525"/>
        </w:rPr>
        <w:t>ario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s</w:t>
      </w:r>
    </w:p>
    <w:p w14:paraId="1D447248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Org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fa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ilitate wo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pl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 tra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and e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alu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tion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G</w:t>
      </w:r>
      <w:r>
        <w:rPr>
          <w:rFonts w:ascii="Arial" w:eastAsia="Arial" w:hAnsi="Arial" w:cs="Arial"/>
          <w:color w:val="252525"/>
          <w:spacing w:val="-1"/>
        </w:rPr>
        <w:t>y</w:t>
      </w:r>
      <w:r>
        <w:rPr>
          <w:rFonts w:ascii="Arial" w:eastAsia="Arial" w:hAnsi="Arial" w:cs="Arial"/>
          <w:color w:val="252525"/>
        </w:rPr>
        <w:t xml:space="preserve">m </w:t>
      </w:r>
      <w:r>
        <w:rPr>
          <w:rFonts w:ascii="Arial" w:eastAsia="Arial" w:hAnsi="Arial" w:cs="Arial"/>
          <w:color w:val="252525"/>
          <w:spacing w:val="1"/>
        </w:rPr>
        <w:t>I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tr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5E0F411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Team le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de</w:t>
      </w:r>
      <w:r>
        <w:rPr>
          <w:rFonts w:ascii="Arial" w:eastAsia="Arial" w:hAnsi="Arial" w:cs="Arial"/>
          <w:color w:val="252525"/>
          <w:spacing w:val="-1"/>
        </w:rPr>
        <w:t>rs</w:t>
      </w:r>
      <w:r>
        <w:rPr>
          <w:rFonts w:ascii="Arial" w:eastAsia="Arial" w:hAnsi="Arial" w:cs="Arial"/>
          <w:color w:val="252525"/>
        </w:rPr>
        <w:t>hip 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uding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moti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ation,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uper</w:t>
      </w:r>
      <w:r>
        <w:rPr>
          <w:rFonts w:ascii="Arial" w:eastAsia="Arial" w:hAnsi="Arial" w:cs="Arial"/>
          <w:color w:val="252525"/>
          <w:spacing w:val="-1"/>
        </w:rPr>
        <w:t>vi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 xml:space="preserve">ion </w:t>
      </w:r>
      <w:r>
        <w:rPr>
          <w:rFonts w:ascii="Arial" w:eastAsia="Arial" w:hAnsi="Arial" w:cs="Arial"/>
          <w:color w:val="252525"/>
          <w:spacing w:val="-1"/>
        </w:rPr>
        <w:t>an</w:t>
      </w:r>
      <w:r>
        <w:rPr>
          <w:rFonts w:ascii="Arial" w:eastAsia="Arial" w:hAnsi="Arial" w:cs="Arial"/>
          <w:color w:val="252525"/>
        </w:rPr>
        <w:t>d perf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rma</w:t>
      </w:r>
      <w:r>
        <w:rPr>
          <w:rFonts w:ascii="Arial" w:eastAsia="Arial" w:hAnsi="Arial" w:cs="Arial"/>
          <w:color w:val="252525"/>
          <w:spacing w:val="-1"/>
        </w:rPr>
        <w:t>nc</w:t>
      </w:r>
      <w:r>
        <w:rPr>
          <w:rFonts w:ascii="Arial" w:eastAsia="Arial" w:hAnsi="Arial" w:cs="Arial"/>
          <w:color w:val="252525"/>
        </w:rPr>
        <w:t>e app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ai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al.</w:t>
      </w:r>
    </w:p>
    <w:p w14:paraId="02002E0F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Com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 xml:space="preserve">uter 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atab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 ma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ement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-1"/>
        </w:rPr>
        <w:t>ge</w:t>
      </w:r>
      <w:r>
        <w:rPr>
          <w:rFonts w:ascii="Arial" w:eastAsia="Arial" w:hAnsi="Arial" w:cs="Arial"/>
          <w:color w:val="252525"/>
        </w:rPr>
        <w:t>neral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l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ri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al dutie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5BF3AEEB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es</w:t>
      </w:r>
      <w:r>
        <w:rPr>
          <w:rFonts w:ascii="Arial" w:eastAsia="Arial" w:hAnsi="Arial" w:cs="Arial"/>
          <w:color w:val="252525"/>
        </w:rPr>
        <w:t xml:space="preserve">s the 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ee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s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abilities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</w:t>
      </w:r>
      <w:r>
        <w:rPr>
          <w:rFonts w:ascii="Arial" w:eastAsia="Arial" w:hAnsi="Arial" w:cs="Arial"/>
          <w:color w:val="252525"/>
          <w:spacing w:val="-1"/>
        </w:rPr>
        <w:t>d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iduals th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 xml:space="preserve">gh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nd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fitne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s t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2E8A536D" w14:textId="77777777" w:rsidR="00363A8E" w:rsidRDefault="00B958A6">
      <w:pPr>
        <w:ind w:left="10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fitne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s traini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a</w:t>
      </w:r>
      <w:r>
        <w:rPr>
          <w:rFonts w:ascii="Arial" w:eastAsia="Arial" w:hAnsi="Arial" w:cs="Arial"/>
          <w:color w:val="252525"/>
          <w:spacing w:val="1"/>
        </w:rPr>
        <w:t>ss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ta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 to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1"/>
        </w:rPr>
        <w:t>d</w:t>
      </w:r>
      <w:r>
        <w:rPr>
          <w:rFonts w:ascii="Arial" w:eastAsia="Arial" w:hAnsi="Arial" w:cs="Arial"/>
          <w:color w:val="252525"/>
        </w:rPr>
        <w:t xml:space="preserve">uals </w:t>
      </w:r>
      <w:r>
        <w:rPr>
          <w:rFonts w:ascii="Arial" w:eastAsia="Arial" w:hAnsi="Arial" w:cs="Arial"/>
          <w:color w:val="252525"/>
          <w:spacing w:val="-1"/>
        </w:rPr>
        <w:t>a</w:t>
      </w:r>
      <w:r>
        <w:rPr>
          <w:rFonts w:ascii="Arial" w:eastAsia="Arial" w:hAnsi="Arial" w:cs="Arial"/>
          <w:color w:val="252525"/>
        </w:rPr>
        <w:t>nd gr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s by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pre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ar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ng p</w:t>
      </w:r>
      <w:r>
        <w:rPr>
          <w:rFonts w:ascii="Arial" w:eastAsia="Arial" w:hAnsi="Arial" w:cs="Arial"/>
          <w:color w:val="252525"/>
          <w:spacing w:val="-1"/>
        </w:rPr>
        <w:t>ro</w:t>
      </w:r>
      <w:r>
        <w:rPr>
          <w:rFonts w:ascii="Arial" w:eastAsia="Arial" w:hAnsi="Arial" w:cs="Arial"/>
          <w:color w:val="252525"/>
        </w:rPr>
        <w:t>gra</w:t>
      </w:r>
      <w:r>
        <w:rPr>
          <w:rFonts w:ascii="Arial" w:eastAsia="Arial" w:hAnsi="Arial" w:cs="Arial"/>
          <w:color w:val="252525"/>
          <w:spacing w:val="-1"/>
        </w:rPr>
        <w:t>m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0BAF5637" w14:textId="77777777" w:rsidR="00363A8E" w:rsidRDefault="00B958A6">
      <w:pPr>
        <w:spacing w:before="4" w:line="220" w:lineRule="exact"/>
        <w:ind w:left="388" w:right="465" w:hanging="284"/>
        <w:rPr>
          <w:rFonts w:ascii="Arial" w:eastAsia="Arial" w:hAnsi="Arial" w:cs="Arial"/>
        </w:r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ro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ide ad</w:t>
      </w:r>
      <w:r>
        <w:rPr>
          <w:rFonts w:ascii="Arial" w:eastAsia="Arial" w:hAnsi="Arial" w:cs="Arial"/>
          <w:color w:val="252525"/>
          <w:spacing w:val="-1"/>
        </w:rPr>
        <w:t>vic</w:t>
      </w:r>
      <w:r>
        <w:rPr>
          <w:rFonts w:ascii="Arial" w:eastAsia="Arial" w:hAnsi="Arial" w:cs="Arial"/>
          <w:color w:val="252525"/>
        </w:rPr>
        <w:t>e to indi</w:t>
      </w:r>
      <w:r>
        <w:rPr>
          <w:rFonts w:ascii="Arial" w:eastAsia="Arial" w:hAnsi="Arial" w:cs="Arial"/>
          <w:color w:val="252525"/>
          <w:spacing w:val="-1"/>
        </w:rPr>
        <w:t>v</w:t>
      </w:r>
      <w:r>
        <w:rPr>
          <w:rFonts w:ascii="Arial" w:eastAsia="Arial" w:hAnsi="Arial" w:cs="Arial"/>
          <w:color w:val="252525"/>
        </w:rPr>
        <w:t>idua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 xml:space="preserve">s on the </w:t>
      </w:r>
      <w:r>
        <w:rPr>
          <w:rFonts w:ascii="Arial" w:eastAsia="Arial" w:hAnsi="Arial" w:cs="Arial"/>
          <w:color w:val="252525"/>
          <w:spacing w:val="-1"/>
        </w:rPr>
        <w:t>c</w:t>
      </w:r>
      <w:r>
        <w:rPr>
          <w:rFonts w:ascii="Arial" w:eastAsia="Arial" w:hAnsi="Arial" w:cs="Arial"/>
          <w:color w:val="252525"/>
        </w:rPr>
        <w:t>o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method of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wi</w:t>
      </w:r>
      <w:r>
        <w:rPr>
          <w:rFonts w:ascii="Arial" w:eastAsia="Arial" w:hAnsi="Arial" w:cs="Arial"/>
          <w:color w:val="252525"/>
          <w:spacing w:val="-2"/>
        </w:rPr>
        <w:t>t</w:t>
      </w:r>
      <w:r>
        <w:rPr>
          <w:rFonts w:ascii="Arial" w:eastAsia="Arial" w:hAnsi="Arial" w:cs="Arial"/>
          <w:color w:val="252525"/>
        </w:rPr>
        <w:t>h wei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htlifting equipm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nt,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 b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, treadmil</w:t>
      </w:r>
      <w:r>
        <w:rPr>
          <w:rFonts w:ascii="Arial" w:eastAsia="Arial" w:hAnsi="Arial" w:cs="Arial"/>
          <w:color w:val="252525"/>
          <w:spacing w:val="-1"/>
        </w:rPr>
        <w:t>l</w:t>
      </w:r>
      <w:r>
        <w:rPr>
          <w:rFonts w:ascii="Arial" w:eastAsia="Arial" w:hAnsi="Arial" w:cs="Arial"/>
          <w:color w:val="252525"/>
        </w:rPr>
        <w:t>s 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d other tra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g and e</w:t>
      </w:r>
      <w:r>
        <w:rPr>
          <w:rFonts w:ascii="Arial" w:eastAsia="Arial" w:hAnsi="Arial" w:cs="Arial"/>
          <w:color w:val="252525"/>
          <w:spacing w:val="-1"/>
        </w:rPr>
        <w:t>x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is</w:t>
      </w:r>
      <w:r>
        <w:rPr>
          <w:rFonts w:ascii="Arial" w:eastAsia="Arial" w:hAnsi="Arial" w:cs="Arial"/>
          <w:color w:val="252525"/>
        </w:rPr>
        <w:t>e ma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h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.</w:t>
      </w:r>
    </w:p>
    <w:p w14:paraId="608B38BF" w14:textId="77777777" w:rsidR="00363A8E" w:rsidRDefault="00B958A6">
      <w:pPr>
        <w:spacing w:line="220" w:lineRule="exact"/>
        <w:ind w:left="104"/>
        <w:rPr>
          <w:rFonts w:ascii="Arial" w:eastAsia="Arial" w:hAnsi="Arial" w:cs="Arial"/>
        </w:rPr>
        <w:sectPr w:rsidR="00363A8E">
          <w:pgSz w:w="11920" w:h="16840"/>
          <w:pgMar w:top="620" w:right="520" w:bottom="280" w:left="860" w:header="720" w:footer="720" w:gutter="0"/>
          <w:cols w:space="720"/>
        </w:sectPr>
      </w:pPr>
      <w:r>
        <w:rPr>
          <w:rFonts w:ascii="Microsoft Sans Serif" w:eastAsia="Microsoft Sans Serif" w:hAnsi="Microsoft Sans Serif" w:cs="Microsoft Sans Serif"/>
          <w:color w:val="252525"/>
          <w:w w:val="173"/>
        </w:rPr>
        <w:t xml:space="preserve"> </w:t>
      </w:r>
      <w:r>
        <w:rPr>
          <w:rFonts w:ascii="Microsoft Sans Serif" w:eastAsia="Microsoft Sans Serif" w:hAnsi="Microsoft Sans Serif" w:cs="Microsoft Sans Serif"/>
          <w:color w:val="252525"/>
        </w:rPr>
        <w:t xml:space="preserve">   </w:t>
      </w:r>
      <w:r>
        <w:rPr>
          <w:rFonts w:ascii="Microsoft Sans Serif" w:eastAsia="Microsoft Sans Serif" w:hAnsi="Microsoft Sans Serif" w:cs="Microsoft Sans Serif"/>
          <w:color w:val="252525"/>
          <w:spacing w:val="-19"/>
        </w:rPr>
        <w:t xml:space="preserve"> </w:t>
      </w:r>
      <w:r>
        <w:rPr>
          <w:rFonts w:ascii="Arial" w:eastAsia="Arial" w:hAnsi="Arial" w:cs="Arial"/>
          <w:color w:val="252525"/>
        </w:rPr>
        <w:t>Gen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ral ma</w:t>
      </w:r>
      <w:r>
        <w:rPr>
          <w:rFonts w:ascii="Arial" w:eastAsia="Arial" w:hAnsi="Arial" w:cs="Arial"/>
          <w:color w:val="252525"/>
          <w:spacing w:val="-1"/>
        </w:rPr>
        <w:t>in</w:t>
      </w:r>
      <w:r>
        <w:rPr>
          <w:rFonts w:ascii="Arial" w:eastAsia="Arial" w:hAnsi="Arial" w:cs="Arial"/>
          <w:color w:val="252525"/>
        </w:rPr>
        <w:t>tena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 of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the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ent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 and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ma</w:t>
      </w:r>
      <w:r>
        <w:rPr>
          <w:rFonts w:ascii="Arial" w:eastAsia="Arial" w:hAnsi="Arial" w:cs="Arial"/>
          <w:color w:val="252525"/>
          <w:spacing w:val="1"/>
        </w:rPr>
        <w:t>k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re t</w:t>
      </w:r>
      <w:r>
        <w:rPr>
          <w:rFonts w:ascii="Arial" w:eastAsia="Arial" w:hAnsi="Arial" w:cs="Arial"/>
          <w:color w:val="252525"/>
          <w:spacing w:val="-1"/>
        </w:rPr>
        <w:t>h</w:t>
      </w:r>
      <w:r>
        <w:rPr>
          <w:rFonts w:ascii="Arial" w:eastAsia="Arial" w:hAnsi="Arial" w:cs="Arial"/>
          <w:color w:val="252525"/>
        </w:rPr>
        <w:t>at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equipm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nt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is maintai</w:t>
      </w:r>
      <w:r>
        <w:rPr>
          <w:rFonts w:ascii="Arial" w:eastAsia="Arial" w:hAnsi="Arial" w:cs="Arial"/>
          <w:color w:val="252525"/>
          <w:spacing w:val="-1"/>
        </w:rPr>
        <w:t>n</w:t>
      </w:r>
      <w:r>
        <w:rPr>
          <w:rFonts w:ascii="Arial" w:eastAsia="Arial" w:hAnsi="Arial" w:cs="Arial"/>
          <w:color w:val="252525"/>
        </w:rPr>
        <w:t>ed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 xml:space="preserve">and 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r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e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</w:rPr>
        <w:t>tly</w:t>
      </w:r>
      <w:r>
        <w:rPr>
          <w:rFonts w:ascii="Arial" w:eastAsia="Arial" w:hAnsi="Arial" w:cs="Arial"/>
          <w:color w:val="252525"/>
          <w:spacing w:val="-2"/>
        </w:rPr>
        <w:t xml:space="preserve"> </w:t>
      </w:r>
      <w:r>
        <w:rPr>
          <w:rFonts w:ascii="Arial" w:eastAsia="Arial" w:hAnsi="Arial" w:cs="Arial"/>
          <w:color w:val="252525"/>
          <w:spacing w:val="1"/>
        </w:rPr>
        <w:t>s</w:t>
      </w:r>
      <w:r>
        <w:rPr>
          <w:rFonts w:ascii="Arial" w:eastAsia="Arial" w:hAnsi="Arial" w:cs="Arial"/>
          <w:color w:val="252525"/>
        </w:rPr>
        <w:t>et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up.</w:t>
      </w:r>
    </w:p>
    <w:p w14:paraId="580CDD23" w14:textId="77777777" w:rsidR="00363A8E" w:rsidRDefault="00B958A6">
      <w:pPr>
        <w:spacing w:line="200" w:lineRule="exact"/>
      </w:pPr>
      <w:r>
        <w:lastRenderedPageBreak/>
        <w:pict w14:anchorId="5F4C12F7">
          <v:shape id="_x0000_s1031" type="#_x0000_t202" style="position:absolute;margin-left:-.3pt;margin-top:34.55pt;width:595.6pt;height:511.2pt;z-index:-251656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900"/>
                  </w:tblGrid>
                  <w:tr w:rsidR="00363A8E" w14:paraId="5881E7B6" w14:textId="77777777">
                    <w:trPr>
                      <w:trHeight w:hRule="exact" w:val="355"/>
                    </w:trPr>
                    <w:tc>
                      <w:tcPr>
                        <w:tcW w:w="11900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7A8B9938" w14:textId="77777777" w:rsidR="00363A8E" w:rsidRDefault="00B958A6">
                        <w:pPr>
                          <w:spacing w:before="20"/>
                          <w:ind w:left="963"/>
                          <w:rPr>
                            <w:rFonts w:ascii="Cambria" w:eastAsia="Cambria" w:hAnsi="Cambria" w:cs="Cambri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Emp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l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oy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2"/>
                            <w:sz w:val="26"/>
                            <w:szCs w:val="26"/>
                          </w:rPr>
                          <w:t>m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ent His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2"/>
                            <w:sz w:val="26"/>
                            <w:szCs w:val="26"/>
                          </w:rPr>
                          <w:t>t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2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y</w:t>
                        </w:r>
                      </w:p>
                    </w:tc>
                  </w:tr>
                  <w:tr w:rsidR="00363A8E" w14:paraId="393B6BCA" w14:textId="77777777">
                    <w:trPr>
                      <w:trHeight w:hRule="exact" w:val="1192"/>
                    </w:trPr>
                    <w:tc>
                      <w:tcPr>
                        <w:tcW w:w="11900" w:type="dxa"/>
                        <w:vMerge w:val="restart"/>
                        <w:tcBorders>
                          <w:top w:val="single" w:sz="5" w:space="0" w:color="A6A6A6"/>
                          <w:left w:val="nil"/>
                          <w:right w:val="nil"/>
                        </w:tcBorders>
                      </w:tcPr>
                      <w:p w14:paraId="0AA32064" w14:textId="77777777" w:rsidR="00363A8E" w:rsidRDefault="00363A8E">
                        <w:pPr>
                          <w:spacing w:before="2" w:line="140" w:lineRule="exact"/>
                          <w:rPr>
                            <w:sz w:val="14"/>
                            <w:szCs w:val="14"/>
                          </w:rPr>
                        </w:pPr>
                      </w:p>
                      <w:p w14:paraId="2F1E45B1" w14:textId="77777777" w:rsidR="00363A8E" w:rsidRDefault="00363A8E">
                        <w:pPr>
                          <w:spacing w:line="200" w:lineRule="exact"/>
                        </w:pPr>
                      </w:p>
                      <w:p w14:paraId="376454F8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 xml:space="preserve">1990 - 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 xml:space="preserve">996                               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3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ALL V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CT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RIA  |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52"/>
                          </w:rPr>
                          <w:t xml:space="preserve"> </w:t>
                        </w:r>
                        <w:hyperlink r:id="rId14"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2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3"/>
                              <w:sz w:val="18"/>
                              <w:szCs w:val="18"/>
                            </w:rPr>
                            <w:t>w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.ne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z w:val="18"/>
                              <w:szCs w:val="18"/>
                            </w:rPr>
                            <w:t>tb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al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2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4"/>
                              <w:sz w:val="18"/>
                              <w:szCs w:val="18"/>
                            </w:rPr>
                            <w:t>v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2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pacing w:val="-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252525"/>
                              <w:sz w:val="18"/>
                              <w:szCs w:val="18"/>
                            </w:rPr>
                            <w:t>u</w:t>
                          </w:r>
                        </w:hyperlink>
                      </w:p>
                      <w:p w14:paraId="1F1C7461" w14:textId="77777777" w:rsidR="00363A8E" w:rsidRDefault="00B958A6">
                        <w:pPr>
                          <w:ind w:left="3844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48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7 K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g Str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t,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st 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bo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 xml:space="preserve">VIC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  <w:sz w:val="18"/>
                            <w:szCs w:val="18"/>
                          </w:rPr>
                          <w:t>300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z w:val="18"/>
                            <w:szCs w:val="18"/>
                          </w:rPr>
                          <w:t>3</w:t>
                        </w:r>
                      </w:p>
                      <w:p w14:paraId="21A96F41" w14:textId="77777777" w:rsidR="00363A8E" w:rsidRDefault="00363A8E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7C1DC50F" w14:textId="77777777" w:rsidR="00363A8E" w:rsidRDefault="00B958A6">
                        <w:pPr>
                          <w:ind w:left="384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Coa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h De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2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elop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 xml:space="preserve">ent 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ff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  <w:spacing w:val="-2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b/>
                            <w:color w:val="252525"/>
                          </w:rPr>
                          <w:t>cer</w:t>
                        </w:r>
                      </w:p>
                      <w:p w14:paraId="1D1DD659" w14:textId="77777777" w:rsidR="00363A8E" w:rsidRDefault="00363A8E">
                        <w:pPr>
                          <w:spacing w:before="6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1CB4DE97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ey Duti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s &amp;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hi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en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i/>
                            <w:color w:val="252525"/>
                          </w:rPr>
                          <w:t>:</w:t>
                        </w:r>
                      </w:p>
                      <w:p w14:paraId="61CBFA8E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 and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ide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 informati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tate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wide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 pro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ram 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luding le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 0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and 1 cou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69580029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ills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es to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 wide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ety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ple.</w:t>
                        </w:r>
                      </w:p>
                      <w:p w14:paraId="700B1848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Tra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 thr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hout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metro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nd reg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onal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toria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whi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iding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hing to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peop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 and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74AF77DE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all netb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ll 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atio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thro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tori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0A966747" w14:textId="77777777" w:rsidR="00363A8E" w:rsidRDefault="00B958A6">
                        <w:pPr>
                          <w:ind w:left="1248" w:right="912" w:hanging="28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ide men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oring,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 and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ial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training to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rts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es 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lud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ng tea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hing 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niqu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,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k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ills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ng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tegie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4704CA5C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 a 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pport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with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ma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nage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ent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to fa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ilitate nati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nal 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edita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ion for mem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1DD414C6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Monitor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in their te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niq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es 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 deli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ry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g to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ople.</w:t>
                        </w:r>
                      </w:p>
                      <w:p w14:paraId="6C2DB23D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 and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rdi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ate the deli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ery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and re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reation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initiati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301BC4D9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ide 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nal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port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to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hoo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and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345B87E2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Mana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 the fina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of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ed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ams 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 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ec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3678B4C8" w14:textId="77777777" w:rsidR="00363A8E" w:rsidRDefault="00B958A6">
                        <w:pPr>
                          <w:spacing w:before="3" w:line="220" w:lineRule="exact"/>
                          <w:ind w:left="1248" w:right="769" w:hanging="28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 tea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ers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ng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nd train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g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rov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iding infor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ation and ma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eria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from Net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all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toria.</w:t>
                        </w:r>
                      </w:p>
                      <w:p w14:paraId="4FBC21AA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 train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ng 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x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to impro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sk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ill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7F645BC2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as a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 for indi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als 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 tea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s in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mpetitions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nd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a talent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out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for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.</w:t>
                        </w:r>
                      </w:p>
                      <w:p w14:paraId="48211BFC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d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ule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mpetition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ar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ran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 and al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ate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s.</w:t>
                        </w:r>
                      </w:p>
                    </w:tc>
                  </w:tr>
                  <w:tr w:rsidR="00363A8E" w14:paraId="7F2B6E7A" w14:textId="77777777">
                    <w:trPr>
                      <w:trHeight w:hRule="exact" w:val="287"/>
                    </w:trPr>
                    <w:tc>
                      <w:tcPr>
                        <w:tcW w:w="11900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7A2E4AC" w14:textId="77777777" w:rsidR="00363A8E" w:rsidRDefault="00363A8E"/>
                    </w:tc>
                  </w:tr>
                  <w:tr w:rsidR="00363A8E" w14:paraId="134CE593" w14:textId="77777777">
                    <w:trPr>
                      <w:trHeight w:hRule="exact" w:val="4188"/>
                    </w:trPr>
                    <w:tc>
                      <w:tcPr>
                        <w:tcW w:w="11900" w:type="dxa"/>
                        <w:vMerge/>
                        <w:tcBorders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403A2FE9" w14:textId="77777777" w:rsidR="00363A8E" w:rsidRDefault="00363A8E"/>
                    </w:tc>
                  </w:tr>
                  <w:tr w:rsidR="00363A8E" w14:paraId="657A0CAD" w14:textId="77777777">
                    <w:trPr>
                      <w:trHeight w:hRule="exact" w:val="355"/>
                    </w:trPr>
                    <w:tc>
                      <w:tcPr>
                        <w:tcW w:w="11900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080FE969" w14:textId="77777777" w:rsidR="00363A8E" w:rsidRDefault="00B958A6">
                        <w:pPr>
                          <w:spacing w:before="20"/>
                          <w:ind w:left="964"/>
                          <w:rPr>
                            <w:rFonts w:ascii="Cambria" w:eastAsia="Cambria" w:hAnsi="Cambria" w:cs="Cambri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porting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2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Ac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h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ievements</w:t>
                        </w:r>
                      </w:p>
                    </w:tc>
                  </w:tr>
                  <w:tr w:rsidR="00363A8E" w14:paraId="11EBF602" w14:textId="77777777">
                    <w:trPr>
                      <w:trHeight w:hRule="exact" w:val="1896"/>
                    </w:trPr>
                    <w:tc>
                      <w:tcPr>
                        <w:tcW w:w="11900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16453725" w14:textId="77777777" w:rsidR="00363A8E" w:rsidRDefault="00363A8E">
                        <w:pPr>
                          <w:spacing w:before="1" w:line="180" w:lineRule="exact"/>
                          <w:rPr>
                            <w:sz w:val="18"/>
                            <w:szCs w:val="18"/>
                          </w:rPr>
                        </w:pPr>
                      </w:p>
                      <w:p w14:paraId="7861484D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ports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Club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re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dent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19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84 -1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2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)</w:t>
                        </w:r>
                      </w:p>
                      <w:p w14:paraId="471FA536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tate Rep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entati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er &amp;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h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1994,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95)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&amp;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5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All Au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tralian (1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97 &amp;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999)</w:t>
                        </w:r>
                      </w:p>
                      <w:p w14:paraId="2411F08B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Nomi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ated 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r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J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 of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the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Y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ear (19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8)</w:t>
                        </w:r>
                      </w:p>
                      <w:p w14:paraId="5F45DBDC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ubli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ed Ar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in ‘Net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aller 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g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z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e’ (19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8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-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4)</w:t>
                        </w:r>
                      </w:p>
                      <w:p w14:paraId="16107F2F" w14:textId="77777777" w:rsidR="00363A8E" w:rsidRDefault="00B958A6">
                        <w:pPr>
                          <w:spacing w:line="220" w:lineRule="exact"/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</w:rPr>
                          <w:t xml:space="preserve"> 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'Quit'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red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rts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oa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h (1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90 -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199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6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)</w:t>
                        </w:r>
                      </w:p>
                    </w:tc>
                  </w:tr>
                  <w:tr w:rsidR="00363A8E" w14:paraId="2FD7A9BC" w14:textId="77777777">
                    <w:trPr>
                      <w:trHeight w:hRule="exact" w:val="355"/>
                    </w:trPr>
                    <w:tc>
                      <w:tcPr>
                        <w:tcW w:w="11900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24496C97" w14:textId="77777777" w:rsidR="00363A8E" w:rsidRDefault="00B958A6">
                        <w:pPr>
                          <w:spacing w:before="20"/>
                          <w:ind w:left="964"/>
                          <w:rPr>
                            <w:rFonts w:ascii="Cambria" w:eastAsia="Cambria" w:hAnsi="Cambria" w:cs="Cambri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Pers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 xml:space="preserve">nal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nterests</w:t>
                        </w:r>
                      </w:p>
                    </w:tc>
                  </w:tr>
                  <w:tr w:rsidR="00363A8E" w14:paraId="5E808941" w14:textId="77777777">
                    <w:trPr>
                      <w:trHeight w:hRule="exact" w:val="420"/>
                    </w:trPr>
                    <w:tc>
                      <w:tcPr>
                        <w:tcW w:w="11900" w:type="dxa"/>
                        <w:vMerge w:val="restart"/>
                        <w:tcBorders>
                          <w:top w:val="single" w:sz="5" w:space="0" w:color="A6A6A6"/>
                          <w:left w:val="nil"/>
                          <w:right w:val="nil"/>
                        </w:tcBorders>
                      </w:tcPr>
                      <w:p w14:paraId="7F9752B5" w14:textId="77777777" w:rsidR="00363A8E" w:rsidRDefault="00363A8E">
                        <w:pPr>
                          <w:spacing w:before="10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6B4CD98B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color w:val="252525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Mu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c &amp;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Co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m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puter 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h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no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l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ogy</w:t>
                        </w:r>
                      </w:p>
                      <w:p w14:paraId="7E42A9FF" w14:textId="77777777" w:rsidR="00363A8E" w:rsidRDefault="00B958A6">
                        <w:pPr>
                          <w:ind w:left="964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73"/>
                          </w:rPr>
                          <w:t xml:space="preserve">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</w:rPr>
                          <w:t xml:space="preserve">   </w:t>
                        </w:r>
                        <w:r>
                          <w:rPr>
                            <w:rFonts w:ascii="Microsoft Sans Serif" w:eastAsia="Microsoft Sans Serif" w:hAnsi="Microsoft Sans Serif" w:cs="Microsoft Sans Serif"/>
                            <w:spacing w:val="-1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 xml:space="preserve">ports 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ie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n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1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e &amp;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 xml:space="preserve"> S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por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2"/>
                          </w:rPr>
                          <w:t>t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s Moti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  <w:spacing w:val="-1"/>
                          </w:rPr>
                          <w:t>v</w:t>
                        </w:r>
                        <w:r>
                          <w:rPr>
                            <w:rFonts w:ascii="Arial" w:eastAsia="Arial" w:hAnsi="Arial" w:cs="Arial"/>
                            <w:color w:val="252525"/>
                          </w:rPr>
                          <w:t>ation</w:t>
                        </w:r>
                      </w:p>
                    </w:tc>
                  </w:tr>
                  <w:tr w:rsidR="00363A8E" w14:paraId="2011EEAC" w14:textId="77777777">
                    <w:trPr>
                      <w:trHeight w:hRule="exact" w:val="808"/>
                    </w:trPr>
                    <w:tc>
                      <w:tcPr>
                        <w:tcW w:w="11900" w:type="dxa"/>
                        <w:vMerge/>
                        <w:tcBorders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041E78EE" w14:textId="77777777" w:rsidR="00363A8E" w:rsidRDefault="00363A8E"/>
                    </w:tc>
                  </w:tr>
                  <w:tr w:rsidR="00363A8E" w14:paraId="2BE2B6EB" w14:textId="77777777">
                    <w:trPr>
                      <w:trHeight w:hRule="exact" w:val="355"/>
                    </w:trPr>
                    <w:tc>
                      <w:tcPr>
                        <w:tcW w:w="11900" w:type="dxa"/>
                        <w:tcBorders>
                          <w:top w:val="single" w:sz="5" w:space="0" w:color="A6A6A6"/>
                          <w:left w:val="nil"/>
                          <w:bottom w:val="single" w:sz="5" w:space="0" w:color="A6A6A6"/>
                          <w:right w:val="nil"/>
                        </w:tcBorders>
                      </w:tcPr>
                      <w:p w14:paraId="6AFDF667" w14:textId="77777777" w:rsidR="00363A8E" w:rsidRDefault="00B958A6">
                        <w:pPr>
                          <w:spacing w:before="20"/>
                          <w:ind w:left="964"/>
                          <w:rPr>
                            <w:rFonts w:ascii="Cambria" w:eastAsia="Cambria" w:hAnsi="Cambria" w:cs="Cambria"/>
                            <w:sz w:val="26"/>
                            <w:szCs w:val="26"/>
                          </w:rPr>
                        </w:pP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Prof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ss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2"/>
                            <w:sz w:val="26"/>
                            <w:szCs w:val="26"/>
                          </w:rPr>
                          <w:t>i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o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 xml:space="preserve">nal 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1"/>
                            <w:sz w:val="26"/>
                            <w:szCs w:val="26"/>
                          </w:rPr>
                          <w:t>R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fer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pacing w:val="-1"/>
                            <w:sz w:val="26"/>
                            <w:szCs w:val="26"/>
                          </w:rPr>
                          <w:t>e</w:t>
                        </w:r>
                        <w:r>
                          <w:rPr>
                            <w:rFonts w:ascii="Cambria" w:eastAsia="Cambria" w:hAnsi="Cambria" w:cs="Cambria"/>
                            <w:b/>
                            <w:color w:val="001F5F"/>
                            <w:sz w:val="26"/>
                            <w:szCs w:val="26"/>
                          </w:rPr>
                          <w:t>es</w:t>
                        </w:r>
                      </w:p>
                    </w:tc>
                  </w:tr>
                </w:tbl>
                <w:p w14:paraId="3390259F" w14:textId="77777777" w:rsidR="00363A8E" w:rsidRDefault="00363A8E"/>
              </w:txbxContent>
            </v:textbox>
            <w10:wrap anchorx="page" anchory="page"/>
          </v:shape>
        </w:pict>
      </w:r>
      <w:r>
        <w:pict w14:anchorId="048064F3">
          <v:group id="_x0000_s1026" style="position:absolute;margin-left:0;margin-top:0;width:30.8pt;height:841.9pt;z-index:-251657216;mso-position-horizontal-relative:page;mso-position-vertical-relative:page" coordsize="616,16838">
            <v:shape id="_x0000_s1030" type="#_x0000_t75" style="position:absolute;top:18;width:616;height:16820">
              <v:imagedata r:id="rId15" o:title=""/>
            </v:shape>
            <v:shape id="_x0000_s1029" style="position:absolute;left:518;top:18;width:6;height:16820" coordorigin="518,18" coordsize="6,16820" path="m524,16838l518,18e" filled="f" strokecolor="white" strokeweight=".25pt">
              <v:path arrowok="t"/>
            </v:shape>
            <v:shape id="_x0000_s1028" style="position:absolute;left:446;width:25;height:16838" coordorigin="446" coordsize="25,16838" path="m466,l446,r6,16838l471,16838,466,xe" stroked="f">
              <v:path arrowok="t"/>
            </v:shape>
            <v:shape id="_x0000_s1027" style="position:absolute;left:406;width:26;height:16838" coordorigin="406" coordsize="26,16838" path="m426,l406,r5,16838l432,16838,426,xe" stroked="f">
              <v:path arrowok="t"/>
            </v:shape>
            <w10:wrap anchorx="page" anchory="page"/>
          </v:group>
        </w:pict>
      </w:r>
    </w:p>
    <w:p w14:paraId="008C7B2F" w14:textId="77777777" w:rsidR="00363A8E" w:rsidRDefault="00363A8E">
      <w:pPr>
        <w:spacing w:line="200" w:lineRule="exact"/>
      </w:pPr>
    </w:p>
    <w:p w14:paraId="285E6A08" w14:textId="77777777" w:rsidR="00363A8E" w:rsidRDefault="00363A8E">
      <w:pPr>
        <w:spacing w:line="200" w:lineRule="exact"/>
      </w:pPr>
    </w:p>
    <w:p w14:paraId="491671F9" w14:textId="77777777" w:rsidR="00363A8E" w:rsidRDefault="00363A8E">
      <w:pPr>
        <w:spacing w:line="200" w:lineRule="exact"/>
      </w:pPr>
    </w:p>
    <w:p w14:paraId="7D1F4438" w14:textId="77777777" w:rsidR="00363A8E" w:rsidRDefault="00363A8E">
      <w:pPr>
        <w:spacing w:line="200" w:lineRule="exact"/>
      </w:pPr>
    </w:p>
    <w:p w14:paraId="338909F0" w14:textId="77777777" w:rsidR="00363A8E" w:rsidRDefault="00363A8E">
      <w:pPr>
        <w:spacing w:line="200" w:lineRule="exact"/>
      </w:pPr>
    </w:p>
    <w:p w14:paraId="2B4EFDC0" w14:textId="77777777" w:rsidR="00363A8E" w:rsidRDefault="00363A8E">
      <w:pPr>
        <w:spacing w:line="200" w:lineRule="exact"/>
      </w:pPr>
    </w:p>
    <w:p w14:paraId="1069861F" w14:textId="77777777" w:rsidR="00363A8E" w:rsidRDefault="00363A8E">
      <w:pPr>
        <w:spacing w:line="200" w:lineRule="exact"/>
      </w:pPr>
    </w:p>
    <w:p w14:paraId="3B4AFECC" w14:textId="77777777" w:rsidR="00363A8E" w:rsidRDefault="00363A8E">
      <w:pPr>
        <w:spacing w:line="200" w:lineRule="exact"/>
      </w:pPr>
    </w:p>
    <w:p w14:paraId="471DA00A" w14:textId="77777777" w:rsidR="00363A8E" w:rsidRDefault="00363A8E">
      <w:pPr>
        <w:spacing w:line="200" w:lineRule="exact"/>
      </w:pPr>
    </w:p>
    <w:p w14:paraId="569187DB" w14:textId="77777777" w:rsidR="00363A8E" w:rsidRDefault="00363A8E">
      <w:pPr>
        <w:spacing w:line="200" w:lineRule="exact"/>
      </w:pPr>
    </w:p>
    <w:p w14:paraId="2815CFCD" w14:textId="77777777" w:rsidR="00363A8E" w:rsidRDefault="00363A8E">
      <w:pPr>
        <w:spacing w:line="200" w:lineRule="exact"/>
      </w:pPr>
    </w:p>
    <w:p w14:paraId="67D1ACE2" w14:textId="77777777" w:rsidR="00363A8E" w:rsidRDefault="00363A8E">
      <w:pPr>
        <w:spacing w:line="200" w:lineRule="exact"/>
      </w:pPr>
    </w:p>
    <w:p w14:paraId="71E249E4" w14:textId="77777777" w:rsidR="00363A8E" w:rsidRDefault="00363A8E">
      <w:pPr>
        <w:spacing w:line="200" w:lineRule="exact"/>
      </w:pPr>
    </w:p>
    <w:p w14:paraId="1139B055" w14:textId="77777777" w:rsidR="00363A8E" w:rsidRDefault="00363A8E">
      <w:pPr>
        <w:spacing w:line="200" w:lineRule="exact"/>
      </w:pPr>
    </w:p>
    <w:p w14:paraId="6D2E7422" w14:textId="77777777" w:rsidR="00363A8E" w:rsidRDefault="00363A8E">
      <w:pPr>
        <w:spacing w:line="200" w:lineRule="exact"/>
      </w:pPr>
    </w:p>
    <w:p w14:paraId="2A2A3297" w14:textId="77777777" w:rsidR="00363A8E" w:rsidRDefault="00363A8E">
      <w:pPr>
        <w:spacing w:line="200" w:lineRule="exact"/>
      </w:pPr>
    </w:p>
    <w:p w14:paraId="2FE3969C" w14:textId="77777777" w:rsidR="00363A8E" w:rsidRDefault="00363A8E">
      <w:pPr>
        <w:spacing w:line="200" w:lineRule="exact"/>
      </w:pPr>
    </w:p>
    <w:p w14:paraId="4915AAA6" w14:textId="77777777" w:rsidR="00363A8E" w:rsidRDefault="00363A8E">
      <w:pPr>
        <w:spacing w:line="200" w:lineRule="exact"/>
      </w:pPr>
    </w:p>
    <w:p w14:paraId="5F40832F" w14:textId="77777777" w:rsidR="00363A8E" w:rsidRDefault="00363A8E">
      <w:pPr>
        <w:spacing w:line="200" w:lineRule="exact"/>
      </w:pPr>
    </w:p>
    <w:p w14:paraId="48F59CF5" w14:textId="77777777" w:rsidR="00363A8E" w:rsidRDefault="00363A8E">
      <w:pPr>
        <w:spacing w:line="200" w:lineRule="exact"/>
      </w:pPr>
    </w:p>
    <w:p w14:paraId="119338A6" w14:textId="77777777" w:rsidR="00363A8E" w:rsidRDefault="00363A8E">
      <w:pPr>
        <w:spacing w:line="200" w:lineRule="exact"/>
      </w:pPr>
    </w:p>
    <w:p w14:paraId="57F10362" w14:textId="77777777" w:rsidR="00363A8E" w:rsidRDefault="00363A8E">
      <w:pPr>
        <w:spacing w:line="200" w:lineRule="exact"/>
      </w:pPr>
    </w:p>
    <w:p w14:paraId="541BA097" w14:textId="77777777" w:rsidR="00363A8E" w:rsidRDefault="00363A8E">
      <w:pPr>
        <w:spacing w:line="200" w:lineRule="exact"/>
      </w:pPr>
    </w:p>
    <w:p w14:paraId="42ECA077" w14:textId="77777777" w:rsidR="00363A8E" w:rsidRDefault="00363A8E">
      <w:pPr>
        <w:spacing w:line="200" w:lineRule="exact"/>
      </w:pPr>
    </w:p>
    <w:p w14:paraId="0AD4C662" w14:textId="77777777" w:rsidR="00363A8E" w:rsidRDefault="00363A8E">
      <w:pPr>
        <w:spacing w:line="200" w:lineRule="exact"/>
      </w:pPr>
    </w:p>
    <w:p w14:paraId="1FCB4637" w14:textId="77777777" w:rsidR="00363A8E" w:rsidRDefault="00363A8E">
      <w:pPr>
        <w:spacing w:line="200" w:lineRule="exact"/>
      </w:pPr>
    </w:p>
    <w:p w14:paraId="545170B0" w14:textId="77777777" w:rsidR="00363A8E" w:rsidRDefault="00363A8E">
      <w:pPr>
        <w:spacing w:line="200" w:lineRule="exact"/>
      </w:pPr>
    </w:p>
    <w:p w14:paraId="535CFF6E" w14:textId="77777777" w:rsidR="00363A8E" w:rsidRDefault="00363A8E">
      <w:pPr>
        <w:spacing w:line="200" w:lineRule="exact"/>
      </w:pPr>
    </w:p>
    <w:p w14:paraId="31C00397" w14:textId="77777777" w:rsidR="00363A8E" w:rsidRDefault="00363A8E">
      <w:pPr>
        <w:spacing w:line="200" w:lineRule="exact"/>
      </w:pPr>
    </w:p>
    <w:p w14:paraId="2E568F86" w14:textId="77777777" w:rsidR="00363A8E" w:rsidRDefault="00363A8E">
      <w:pPr>
        <w:spacing w:line="200" w:lineRule="exact"/>
      </w:pPr>
    </w:p>
    <w:p w14:paraId="49CCCF16" w14:textId="77777777" w:rsidR="00363A8E" w:rsidRDefault="00363A8E">
      <w:pPr>
        <w:spacing w:line="200" w:lineRule="exact"/>
      </w:pPr>
    </w:p>
    <w:p w14:paraId="51315CCD" w14:textId="77777777" w:rsidR="00363A8E" w:rsidRDefault="00363A8E">
      <w:pPr>
        <w:spacing w:line="200" w:lineRule="exact"/>
      </w:pPr>
    </w:p>
    <w:p w14:paraId="6DC20E32" w14:textId="77777777" w:rsidR="00363A8E" w:rsidRDefault="00363A8E">
      <w:pPr>
        <w:spacing w:line="200" w:lineRule="exact"/>
      </w:pPr>
    </w:p>
    <w:p w14:paraId="48A77951" w14:textId="77777777" w:rsidR="00363A8E" w:rsidRDefault="00363A8E">
      <w:pPr>
        <w:spacing w:line="200" w:lineRule="exact"/>
      </w:pPr>
    </w:p>
    <w:p w14:paraId="5BE5FAA8" w14:textId="77777777" w:rsidR="00363A8E" w:rsidRDefault="00363A8E">
      <w:pPr>
        <w:spacing w:line="200" w:lineRule="exact"/>
      </w:pPr>
    </w:p>
    <w:p w14:paraId="20CDDDE5" w14:textId="77777777" w:rsidR="00363A8E" w:rsidRDefault="00363A8E">
      <w:pPr>
        <w:spacing w:line="200" w:lineRule="exact"/>
      </w:pPr>
    </w:p>
    <w:p w14:paraId="14C64C06" w14:textId="77777777" w:rsidR="00363A8E" w:rsidRDefault="00363A8E">
      <w:pPr>
        <w:spacing w:line="200" w:lineRule="exact"/>
      </w:pPr>
    </w:p>
    <w:p w14:paraId="165F2DA4" w14:textId="77777777" w:rsidR="00363A8E" w:rsidRDefault="00363A8E">
      <w:pPr>
        <w:spacing w:line="200" w:lineRule="exact"/>
      </w:pPr>
    </w:p>
    <w:p w14:paraId="5C66AD8A" w14:textId="77777777" w:rsidR="00363A8E" w:rsidRDefault="00363A8E">
      <w:pPr>
        <w:spacing w:line="200" w:lineRule="exact"/>
      </w:pPr>
    </w:p>
    <w:p w14:paraId="6A1C737A" w14:textId="77777777" w:rsidR="00363A8E" w:rsidRDefault="00363A8E">
      <w:pPr>
        <w:spacing w:line="200" w:lineRule="exact"/>
      </w:pPr>
    </w:p>
    <w:p w14:paraId="6087022F" w14:textId="77777777" w:rsidR="00363A8E" w:rsidRDefault="00363A8E">
      <w:pPr>
        <w:spacing w:line="200" w:lineRule="exact"/>
      </w:pPr>
    </w:p>
    <w:p w14:paraId="366BB05F" w14:textId="77777777" w:rsidR="00363A8E" w:rsidRDefault="00363A8E">
      <w:pPr>
        <w:spacing w:line="200" w:lineRule="exact"/>
      </w:pPr>
    </w:p>
    <w:p w14:paraId="5C5A0A8C" w14:textId="77777777" w:rsidR="00363A8E" w:rsidRDefault="00363A8E">
      <w:pPr>
        <w:spacing w:line="200" w:lineRule="exact"/>
      </w:pPr>
    </w:p>
    <w:p w14:paraId="05537521" w14:textId="77777777" w:rsidR="00363A8E" w:rsidRDefault="00363A8E">
      <w:pPr>
        <w:spacing w:line="200" w:lineRule="exact"/>
      </w:pPr>
    </w:p>
    <w:p w14:paraId="6DC1256A" w14:textId="77777777" w:rsidR="00363A8E" w:rsidRDefault="00363A8E">
      <w:pPr>
        <w:spacing w:line="200" w:lineRule="exact"/>
      </w:pPr>
    </w:p>
    <w:p w14:paraId="25C536B7" w14:textId="77777777" w:rsidR="00363A8E" w:rsidRDefault="00363A8E">
      <w:pPr>
        <w:spacing w:line="200" w:lineRule="exact"/>
      </w:pPr>
    </w:p>
    <w:p w14:paraId="19D0D0D7" w14:textId="77777777" w:rsidR="00363A8E" w:rsidRDefault="00363A8E">
      <w:pPr>
        <w:spacing w:line="200" w:lineRule="exact"/>
      </w:pPr>
    </w:p>
    <w:p w14:paraId="7AE89115" w14:textId="77777777" w:rsidR="00363A8E" w:rsidRDefault="00363A8E">
      <w:pPr>
        <w:spacing w:line="200" w:lineRule="exact"/>
      </w:pPr>
    </w:p>
    <w:p w14:paraId="4712CFAF" w14:textId="77777777" w:rsidR="00363A8E" w:rsidRDefault="00363A8E">
      <w:pPr>
        <w:spacing w:line="200" w:lineRule="exact"/>
      </w:pPr>
    </w:p>
    <w:p w14:paraId="37B64C8F" w14:textId="77777777" w:rsidR="00363A8E" w:rsidRDefault="00363A8E">
      <w:pPr>
        <w:spacing w:line="200" w:lineRule="exact"/>
      </w:pPr>
    </w:p>
    <w:p w14:paraId="67A3D793" w14:textId="77777777" w:rsidR="00363A8E" w:rsidRDefault="00363A8E">
      <w:pPr>
        <w:spacing w:line="200" w:lineRule="exact"/>
      </w:pPr>
    </w:p>
    <w:p w14:paraId="13920323" w14:textId="77777777" w:rsidR="00363A8E" w:rsidRDefault="00363A8E">
      <w:pPr>
        <w:spacing w:line="200" w:lineRule="exact"/>
      </w:pPr>
    </w:p>
    <w:p w14:paraId="638F1C4C" w14:textId="77777777" w:rsidR="00363A8E" w:rsidRDefault="00363A8E">
      <w:pPr>
        <w:spacing w:before="2" w:line="240" w:lineRule="exact"/>
        <w:rPr>
          <w:sz w:val="24"/>
          <w:szCs w:val="24"/>
        </w:rPr>
      </w:pPr>
    </w:p>
    <w:p w14:paraId="043D6D80" w14:textId="77777777" w:rsidR="00363A8E" w:rsidRDefault="00B958A6">
      <w:pPr>
        <w:spacing w:before="34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</w:rPr>
        <w:t>K</w:t>
      </w:r>
      <w:r>
        <w:rPr>
          <w:rFonts w:ascii="Arial" w:eastAsia="Arial" w:hAnsi="Arial" w:cs="Arial"/>
          <w:b/>
          <w:color w:val="252525"/>
          <w:spacing w:val="-1"/>
        </w:rPr>
        <w:t>ER</w:t>
      </w:r>
      <w:r>
        <w:rPr>
          <w:rFonts w:ascii="Arial" w:eastAsia="Arial" w:hAnsi="Arial" w:cs="Arial"/>
          <w:b/>
          <w:color w:val="252525"/>
        </w:rPr>
        <w:t>RY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>B</w:t>
      </w:r>
      <w:r>
        <w:rPr>
          <w:rFonts w:ascii="Arial" w:eastAsia="Arial" w:hAnsi="Arial" w:cs="Arial"/>
          <w:b/>
          <w:color w:val="252525"/>
          <w:spacing w:val="-1"/>
        </w:rPr>
        <w:t>OL</w:t>
      </w:r>
      <w:r>
        <w:rPr>
          <w:rFonts w:ascii="Arial" w:eastAsia="Arial" w:hAnsi="Arial" w:cs="Arial"/>
          <w:b/>
          <w:color w:val="252525"/>
        </w:rPr>
        <w:t>G</w:t>
      </w:r>
      <w:r>
        <w:rPr>
          <w:rFonts w:ascii="Arial" w:eastAsia="Arial" w:hAnsi="Arial" w:cs="Arial"/>
          <w:b/>
          <w:color w:val="252525"/>
          <w:spacing w:val="-1"/>
        </w:rPr>
        <w:t>A</w:t>
      </w:r>
      <w:r>
        <w:rPr>
          <w:rFonts w:ascii="Arial" w:eastAsia="Arial" w:hAnsi="Arial" w:cs="Arial"/>
          <w:b/>
          <w:color w:val="252525"/>
        </w:rPr>
        <w:t>RY</w:t>
      </w:r>
    </w:p>
    <w:p w14:paraId="439E6B77" w14:textId="77777777" w:rsidR="00363A8E" w:rsidRDefault="00B958A6">
      <w:pPr>
        <w:spacing w:line="220" w:lineRule="exact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pal</w:t>
      </w:r>
    </w:p>
    <w:p w14:paraId="2F8D9544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Leona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ds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Coll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ge</w:t>
      </w:r>
    </w:p>
    <w:p w14:paraId="65A40DCB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</w:rPr>
        <w:t xml:space="preserve">M:       </w:t>
      </w:r>
      <w:r>
        <w:rPr>
          <w:rFonts w:ascii="Arial" w:eastAsia="Arial" w:hAnsi="Arial" w:cs="Arial"/>
          <w:color w:val="252525"/>
          <w:spacing w:val="54"/>
        </w:rPr>
        <w:t xml:space="preserve"> </w:t>
      </w:r>
      <w:r>
        <w:rPr>
          <w:rFonts w:ascii="Arial" w:eastAsia="Arial" w:hAnsi="Arial" w:cs="Arial"/>
          <w:color w:val="252525"/>
        </w:rPr>
        <w:t xml:space="preserve">0417 </w:t>
      </w:r>
      <w:r>
        <w:rPr>
          <w:rFonts w:ascii="Arial" w:eastAsia="Arial" w:hAnsi="Arial" w:cs="Arial"/>
          <w:color w:val="252525"/>
          <w:spacing w:val="-1"/>
        </w:rPr>
        <w:t>0</w:t>
      </w:r>
      <w:r>
        <w:rPr>
          <w:rFonts w:ascii="Arial" w:eastAsia="Arial" w:hAnsi="Arial" w:cs="Arial"/>
          <w:color w:val="252525"/>
        </w:rPr>
        <w:t>98 7</w:t>
      </w:r>
      <w:r>
        <w:rPr>
          <w:rFonts w:ascii="Arial" w:eastAsia="Arial" w:hAnsi="Arial" w:cs="Arial"/>
          <w:color w:val="252525"/>
          <w:spacing w:val="-1"/>
        </w:rPr>
        <w:t>6</w:t>
      </w:r>
      <w:r>
        <w:rPr>
          <w:rFonts w:ascii="Arial" w:eastAsia="Arial" w:hAnsi="Arial" w:cs="Arial"/>
          <w:color w:val="252525"/>
        </w:rPr>
        <w:t>5</w:t>
      </w:r>
    </w:p>
    <w:p w14:paraId="61B21882" w14:textId="77777777" w:rsidR="00363A8E" w:rsidRDefault="00363A8E">
      <w:pPr>
        <w:spacing w:line="200" w:lineRule="exact"/>
      </w:pPr>
    </w:p>
    <w:p w14:paraId="0863256C" w14:textId="77777777" w:rsidR="00363A8E" w:rsidRDefault="00363A8E">
      <w:pPr>
        <w:spacing w:before="14" w:line="200" w:lineRule="exact"/>
      </w:pPr>
    </w:p>
    <w:p w14:paraId="5E9F4CD1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</w:rPr>
        <w:t>N</w:t>
      </w:r>
      <w:r>
        <w:rPr>
          <w:rFonts w:ascii="Arial" w:eastAsia="Arial" w:hAnsi="Arial" w:cs="Arial"/>
          <w:b/>
          <w:color w:val="252525"/>
          <w:spacing w:val="-1"/>
        </w:rPr>
        <w:t>A</w:t>
      </w:r>
      <w:r>
        <w:rPr>
          <w:rFonts w:ascii="Arial" w:eastAsia="Arial" w:hAnsi="Arial" w:cs="Arial"/>
          <w:b/>
          <w:color w:val="252525"/>
        </w:rPr>
        <w:t>TALIE</w:t>
      </w:r>
      <w:r>
        <w:rPr>
          <w:rFonts w:ascii="Arial" w:eastAsia="Arial" w:hAnsi="Arial" w:cs="Arial"/>
          <w:b/>
          <w:color w:val="252525"/>
          <w:spacing w:val="-1"/>
        </w:rPr>
        <w:t xml:space="preserve"> SM</w:t>
      </w:r>
      <w:r>
        <w:rPr>
          <w:rFonts w:ascii="Arial" w:eastAsia="Arial" w:hAnsi="Arial" w:cs="Arial"/>
          <w:b/>
          <w:color w:val="252525"/>
        </w:rPr>
        <w:t>ITH</w:t>
      </w:r>
    </w:p>
    <w:p w14:paraId="2052CAB0" w14:textId="77777777" w:rsidR="00363A8E" w:rsidRDefault="00B958A6">
      <w:pPr>
        <w:spacing w:line="220" w:lineRule="exact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er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 xml:space="preserve">onal </w:t>
      </w:r>
      <w:r>
        <w:rPr>
          <w:rFonts w:ascii="Arial" w:eastAsia="Arial" w:hAnsi="Arial" w:cs="Arial"/>
          <w:color w:val="252525"/>
          <w:spacing w:val="-1"/>
        </w:rPr>
        <w:t>T</w:t>
      </w:r>
      <w:r>
        <w:rPr>
          <w:rFonts w:ascii="Arial" w:eastAsia="Arial" w:hAnsi="Arial" w:cs="Arial"/>
          <w:color w:val="252525"/>
        </w:rPr>
        <w:t>ra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ning Cl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ent</w:t>
      </w:r>
    </w:p>
    <w:p w14:paraId="233696D5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</w:rPr>
        <w:t>In-H</w:t>
      </w:r>
      <w:r>
        <w:rPr>
          <w:rFonts w:ascii="Arial" w:eastAsia="Arial" w:hAnsi="Arial" w:cs="Arial"/>
          <w:color w:val="252525"/>
          <w:spacing w:val="-1"/>
        </w:rPr>
        <w:t>o</w:t>
      </w:r>
      <w:r>
        <w:rPr>
          <w:rFonts w:ascii="Arial" w:eastAsia="Arial" w:hAnsi="Arial" w:cs="Arial"/>
          <w:color w:val="252525"/>
        </w:rPr>
        <w:t>u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 Le</w:t>
      </w:r>
      <w:r>
        <w:rPr>
          <w:rFonts w:ascii="Arial" w:eastAsia="Arial" w:hAnsi="Arial" w:cs="Arial"/>
          <w:color w:val="252525"/>
          <w:spacing w:val="-1"/>
        </w:rPr>
        <w:t>g</w:t>
      </w:r>
      <w:r>
        <w:rPr>
          <w:rFonts w:ascii="Arial" w:eastAsia="Arial" w:hAnsi="Arial" w:cs="Arial"/>
          <w:color w:val="252525"/>
        </w:rPr>
        <w:t>al Co</w:t>
      </w:r>
      <w:r>
        <w:rPr>
          <w:rFonts w:ascii="Arial" w:eastAsia="Arial" w:hAnsi="Arial" w:cs="Arial"/>
          <w:color w:val="252525"/>
          <w:spacing w:val="-1"/>
        </w:rPr>
        <w:t>u</w:t>
      </w:r>
      <w:r>
        <w:rPr>
          <w:rFonts w:ascii="Arial" w:eastAsia="Arial" w:hAnsi="Arial" w:cs="Arial"/>
          <w:color w:val="252525"/>
        </w:rPr>
        <w:t>n</w:t>
      </w: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el at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Opteon</w:t>
      </w:r>
    </w:p>
    <w:p w14:paraId="00453B81" w14:textId="77777777" w:rsidR="00363A8E" w:rsidRDefault="00B958A6">
      <w:pPr>
        <w:spacing w:line="220" w:lineRule="exact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</w:rPr>
        <w:t xml:space="preserve">M:       </w:t>
      </w:r>
      <w:r>
        <w:rPr>
          <w:rFonts w:ascii="Arial" w:eastAsia="Arial" w:hAnsi="Arial" w:cs="Arial"/>
          <w:color w:val="252525"/>
          <w:spacing w:val="54"/>
        </w:rPr>
        <w:t xml:space="preserve"> </w:t>
      </w:r>
      <w:r>
        <w:rPr>
          <w:rFonts w:ascii="Arial" w:eastAsia="Arial" w:hAnsi="Arial" w:cs="Arial"/>
          <w:color w:val="252525"/>
        </w:rPr>
        <w:t xml:space="preserve">0441 </w:t>
      </w:r>
      <w:r>
        <w:rPr>
          <w:rFonts w:ascii="Arial" w:eastAsia="Arial" w:hAnsi="Arial" w:cs="Arial"/>
          <w:color w:val="252525"/>
          <w:spacing w:val="-1"/>
        </w:rPr>
        <w:t>6</w:t>
      </w:r>
      <w:r>
        <w:rPr>
          <w:rFonts w:ascii="Arial" w:eastAsia="Arial" w:hAnsi="Arial" w:cs="Arial"/>
          <w:color w:val="252525"/>
        </w:rPr>
        <w:t>54 3</w:t>
      </w:r>
      <w:r>
        <w:rPr>
          <w:rFonts w:ascii="Arial" w:eastAsia="Arial" w:hAnsi="Arial" w:cs="Arial"/>
          <w:color w:val="252525"/>
          <w:spacing w:val="-1"/>
        </w:rPr>
        <w:t>4</w:t>
      </w:r>
      <w:r>
        <w:rPr>
          <w:rFonts w:ascii="Arial" w:eastAsia="Arial" w:hAnsi="Arial" w:cs="Arial"/>
          <w:color w:val="252525"/>
        </w:rPr>
        <w:t>5</w:t>
      </w:r>
    </w:p>
    <w:p w14:paraId="7B087A55" w14:textId="77777777" w:rsidR="00363A8E" w:rsidRDefault="00363A8E">
      <w:pPr>
        <w:spacing w:line="200" w:lineRule="exact"/>
      </w:pPr>
    </w:p>
    <w:p w14:paraId="0F4A111C" w14:textId="77777777" w:rsidR="00363A8E" w:rsidRDefault="00363A8E">
      <w:pPr>
        <w:spacing w:before="16" w:line="200" w:lineRule="exact"/>
      </w:pPr>
    </w:p>
    <w:p w14:paraId="277F1532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252525"/>
          <w:spacing w:val="-1"/>
        </w:rPr>
        <w:t>E</w:t>
      </w:r>
      <w:r>
        <w:rPr>
          <w:rFonts w:ascii="Arial" w:eastAsia="Arial" w:hAnsi="Arial" w:cs="Arial"/>
          <w:b/>
          <w:color w:val="252525"/>
        </w:rPr>
        <w:t>LOI</w:t>
      </w:r>
      <w:r>
        <w:rPr>
          <w:rFonts w:ascii="Arial" w:eastAsia="Arial" w:hAnsi="Arial" w:cs="Arial"/>
          <w:b/>
          <w:color w:val="252525"/>
          <w:spacing w:val="-1"/>
        </w:rPr>
        <w:t>S</w:t>
      </w:r>
      <w:r>
        <w:rPr>
          <w:rFonts w:ascii="Arial" w:eastAsia="Arial" w:hAnsi="Arial" w:cs="Arial"/>
          <w:b/>
          <w:color w:val="252525"/>
        </w:rPr>
        <w:t>E</w:t>
      </w:r>
      <w:r>
        <w:rPr>
          <w:rFonts w:ascii="Arial" w:eastAsia="Arial" w:hAnsi="Arial" w:cs="Arial"/>
          <w:b/>
          <w:color w:val="252525"/>
          <w:spacing w:val="-1"/>
        </w:rPr>
        <w:t xml:space="preserve"> </w:t>
      </w:r>
      <w:r>
        <w:rPr>
          <w:rFonts w:ascii="Arial" w:eastAsia="Arial" w:hAnsi="Arial" w:cs="Arial"/>
          <w:b/>
          <w:color w:val="252525"/>
        </w:rPr>
        <w:t>JA</w:t>
      </w:r>
      <w:r>
        <w:rPr>
          <w:rFonts w:ascii="Arial" w:eastAsia="Arial" w:hAnsi="Arial" w:cs="Arial"/>
          <w:b/>
          <w:color w:val="252525"/>
          <w:spacing w:val="-1"/>
        </w:rPr>
        <w:t>NSE</w:t>
      </w:r>
      <w:r>
        <w:rPr>
          <w:rFonts w:ascii="Arial" w:eastAsia="Arial" w:hAnsi="Arial" w:cs="Arial"/>
          <w:b/>
          <w:color w:val="252525"/>
        </w:rPr>
        <w:t>N</w:t>
      </w:r>
    </w:p>
    <w:p w14:paraId="515CF794" w14:textId="77777777" w:rsidR="00363A8E" w:rsidRDefault="00B958A6">
      <w:pPr>
        <w:spacing w:line="220" w:lineRule="exact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  <w:spacing w:val="-1"/>
        </w:rPr>
        <w:t>P</w:t>
      </w:r>
      <w:r>
        <w:rPr>
          <w:rFonts w:ascii="Arial" w:eastAsia="Arial" w:hAnsi="Arial" w:cs="Arial"/>
          <w:color w:val="252525"/>
        </w:rPr>
        <w:t>rin</w:t>
      </w:r>
      <w:r>
        <w:rPr>
          <w:rFonts w:ascii="Arial" w:eastAsia="Arial" w:hAnsi="Arial" w:cs="Arial"/>
          <w:color w:val="252525"/>
          <w:spacing w:val="1"/>
        </w:rPr>
        <w:t>c</w:t>
      </w:r>
      <w:r>
        <w:rPr>
          <w:rFonts w:ascii="Arial" w:eastAsia="Arial" w:hAnsi="Arial" w:cs="Arial"/>
          <w:color w:val="252525"/>
          <w:spacing w:val="-1"/>
        </w:rPr>
        <w:t>i</w:t>
      </w:r>
      <w:r>
        <w:rPr>
          <w:rFonts w:ascii="Arial" w:eastAsia="Arial" w:hAnsi="Arial" w:cs="Arial"/>
          <w:color w:val="252525"/>
        </w:rPr>
        <w:t>pal</w:t>
      </w:r>
    </w:p>
    <w:p w14:paraId="7692CF7D" w14:textId="77777777" w:rsidR="00363A8E" w:rsidRDefault="00B958A6">
      <w:pPr>
        <w:spacing w:line="220" w:lineRule="exact"/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  <w:spacing w:val="-1"/>
        </w:rPr>
        <w:t>S</w:t>
      </w:r>
      <w:r>
        <w:rPr>
          <w:rFonts w:ascii="Arial" w:eastAsia="Arial" w:hAnsi="Arial" w:cs="Arial"/>
          <w:color w:val="252525"/>
        </w:rPr>
        <w:t>t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Leona</w:t>
      </w:r>
      <w:r>
        <w:rPr>
          <w:rFonts w:ascii="Arial" w:eastAsia="Arial" w:hAnsi="Arial" w:cs="Arial"/>
          <w:color w:val="252525"/>
          <w:spacing w:val="-1"/>
        </w:rPr>
        <w:t>r</w:t>
      </w:r>
      <w:r>
        <w:rPr>
          <w:rFonts w:ascii="Arial" w:eastAsia="Arial" w:hAnsi="Arial" w:cs="Arial"/>
          <w:color w:val="252525"/>
        </w:rPr>
        <w:t>ds</w:t>
      </w:r>
      <w:r>
        <w:rPr>
          <w:rFonts w:ascii="Arial" w:eastAsia="Arial" w:hAnsi="Arial" w:cs="Arial"/>
          <w:color w:val="252525"/>
          <w:spacing w:val="-1"/>
        </w:rPr>
        <w:t xml:space="preserve"> </w:t>
      </w:r>
      <w:r>
        <w:rPr>
          <w:rFonts w:ascii="Arial" w:eastAsia="Arial" w:hAnsi="Arial" w:cs="Arial"/>
          <w:color w:val="252525"/>
        </w:rPr>
        <w:t>Coll</w:t>
      </w:r>
      <w:r>
        <w:rPr>
          <w:rFonts w:ascii="Arial" w:eastAsia="Arial" w:hAnsi="Arial" w:cs="Arial"/>
          <w:color w:val="252525"/>
          <w:spacing w:val="-1"/>
        </w:rPr>
        <w:t>e</w:t>
      </w:r>
      <w:r>
        <w:rPr>
          <w:rFonts w:ascii="Arial" w:eastAsia="Arial" w:hAnsi="Arial" w:cs="Arial"/>
          <w:color w:val="252525"/>
        </w:rPr>
        <w:t>ge</w:t>
      </w:r>
    </w:p>
    <w:p w14:paraId="792EEFBC" w14:textId="77777777" w:rsidR="00363A8E" w:rsidRDefault="00B958A6">
      <w:pPr>
        <w:ind w:left="964"/>
        <w:rPr>
          <w:rFonts w:ascii="Arial" w:eastAsia="Arial" w:hAnsi="Arial" w:cs="Arial"/>
        </w:rPr>
      </w:pPr>
      <w:r>
        <w:rPr>
          <w:rFonts w:ascii="Arial" w:eastAsia="Arial" w:hAnsi="Arial" w:cs="Arial"/>
          <w:color w:val="252525"/>
        </w:rPr>
        <w:t xml:space="preserve">T:        </w:t>
      </w:r>
      <w:r>
        <w:rPr>
          <w:rFonts w:ascii="Arial" w:eastAsia="Arial" w:hAnsi="Arial" w:cs="Arial"/>
          <w:color w:val="252525"/>
          <w:spacing w:val="43"/>
        </w:rPr>
        <w:t xml:space="preserve"> </w:t>
      </w:r>
      <w:r>
        <w:rPr>
          <w:rFonts w:ascii="Arial" w:eastAsia="Arial" w:hAnsi="Arial" w:cs="Arial"/>
          <w:color w:val="252525"/>
        </w:rPr>
        <w:t xml:space="preserve">0417 </w:t>
      </w:r>
      <w:r>
        <w:rPr>
          <w:rFonts w:ascii="Arial" w:eastAsia="Arial" w:hAnsi="Arial" w:cs="Arial"/>
          <w:color w:val="252525"/>
          <w:spacing w:val="-1"/>
        </w:rPr>
        <w:t>0</w:t>
      </w:r>
      <w:r>
        <w:rPr>
          <w:rFonts w:ascii="Arial" w:eastAsia="Arial" w:hAnsi="Arial" w:cs="Arial"/>
          <w:color w:val="252525"/>
        </w:rPr>
        <w:t>98 7</w:t>
      </w:r>
      <w:r>
        <w:rPr>
          <w:rFonts w:ascii="Arial" w:eastAsia="Arial" w:hAnsi="Arial" w:cs="Arial"/>
          <w:color w:val="252525"/>
          <w:spacing w:val="-1"/>
        </w:rPr>
        <w:t>6</w:t>
      </w:r>
      <w:r>
        <w:rPr>
          <w:rFonts w:ascii="Arial" w:eastAsia="Arial" w:hAnsi="Arial" w:cs="Arial"/>
          <w:color w:val="252525"/>
        </w:rPr>
        <w:t>5</w:t>
      </w:r>
    </w:p>
    <w:sectPr w:rsidR="00363A8E">
      <w:pgSz w:w="11920" w:h="16840"/>
      <w:pgMar w:top="5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374EDD"/>
    <w:multiLevelType w:val="multilevel"/>
    <w:tmpl w:val="98BAB7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A8E"/>
    <w:rsid w:val="00363A8E"/>
    <w:rsid w:val="00B9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4:docId w14:val="7D5DE48D"/>
  <w15:docId w15:val="{F461278B-FC88-42A7-B214-A5433226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holmesglen.edu.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innect.com.au" TargetMode="External"/><Relationship Id="rId12" Type="http://schemas.openxmlformats.org/officeDocument/2006/relationships/hyperlink" Target="http://www.sjchelsea.catholic.edu.a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vit.vic.edu.au" TargetMode="External"/><Relationship Id="rId11" Type="http://schemas.openxmlformats.org/officeDocument/2006/relationships/hyperlink" Target="http://www.monash.edu.au" TargetMode="External"/><Relationship Id="rId5" Type="http://schemas.openxmlformats.org/officeDocument/2006/relationships/hyperlink" Target="http://www.achper.org.au" TargetMode="External"/><Relationship Id="rId15" Type="http://schemas.openxmlformats.org/officeDocument/2006/relationships/image" Target="media/image3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stleonards.vic.edu.au" TargetMode="External"/><Relationship Id="rId14" Type="http://schemas.openxmlformats.org/officeDocument/2006/relationships/hyperlink" Target="http://www.netballvic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1312</Words>
  <Characters>7483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2021-04-15T13:15:00Z</dcterms:created>
  <dcterms:modified xsi:type="dcterms:W3CDTF">2021-04-15T13:21:00Z</dcterms:modified>
</cp:coreProperties>
</file>